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1E2" w:rsidRPr="00A41DBE" w:rsidRDefault="00A41DBE" w:rsidP="00A41DBE">
      <w:pPr>
        <w:widowControl w:val="0"/>
        <w:autoSpaceDE w:val="0"/>
        <w:autoSpaceDN w:val="0"/>
        <w:spacing w:after="0" w:line="240" w:lineRule="auto"/>
        <w:rPr>
          <w:rFonts w:ascii="Times New Roman" w:eastAsia="Times New Roman" w:hAnsi="Times New Roman" w:cs="Times New Roman"/>
          <w:b/>
          <w:sz w:val="24"/>
          <w:szCs w:val="24"/>
          <w:lang w:bidi="en-US"/>
        </w:rPr>
      </w:pPr>
      <w:r>
        <w:rPr>
          <w:rFonts w:ascii="Times New Roman" w:eastAsia="Times New Roman" w:hAnsi="Times New Roman" w:cs="Times New Roman"/>
          <w:b/>
          <w:sz w:val="24"/>
          <w:szCs w:val="24"/>
          <w:lang w:bidi="en-US"/>
        </w:rPr>
        <w:t>Exercise</w:t>
      </w:r>
      <w:r w:rsidR="0061223D" w:rsidRPr="00A41DBE">
        <w:rPr>
          <w:rFonts w:ascii="Times New Roman" w:eastAsia="Times New Roman" w:hAnsi="Times New Roman" w:cs="Times New Roman"/>
          <w:b/>
          <w:sz w:val="24"/>
          <w:szCs w:val="24"/>
          <w:lang w:bidi="en-US"/>
        </w:rPr>
        <w:t xml:space="preserve"> 1: Choos</w:t>
      </w:r>
      <w:r w:rsidR="007731E2" w:rsidRPr="00A41DBE">
        <w:rPr>
          <w:rFonts w:ascii="Times New Roman" w:eastAsia="Times New Roman" w:hAnsi="Times New Roman" w:cs="Times New Roman"/>
          <w:b/>
          <w:sz w:val="24"/>
          <w:szCs w:val="24"/>
          <w:lang w:bidi="en-US"/>
        </w:rPr>
        <w:t>e the word whose underlined part is pronounced differently from that of the others.</w:t>
      </w:r>
    </w:p>
    <w:p w:rsidR="007A60D9" w:rsidRPr="00430ADE" w:rsidRDefault="007A60D9" w:rsidP="006F4F6B">
      <w:pPr>
        <w:pStyle w:val="ListParagraph"/>
        <w:widowControl w:val="0"/>
        <w:numPr>
          <w:ilvl w:val="0"/>
          <w:numId w:val="29"/>
        </w:numPr>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 ac</w:t>
      </w:r>
      <w:r w:rsidRPr="00430ADE">
        <w:rPr>
          <w:rFonts w:ascii="Times New Roman" w:eastAsia="Times New Roman" w:hAnsi="Times New Roman" w:cs="Times New Roman"/>
          <w:sz w:val="24"/>
          <w:szCs w:val="24"/>
          <w:u w:val="single"/>
          <w:lang w:bidi="en-US"/>
        </w:rPr>
        <w:t>a</w:t>
      </w:r>
      <w:r w:rsidRPr="00430ADE">
        <w:rPr>
          <w:rFonts w:ascii="Times New Roman" w:eastAsia="Times New Roman" w:hAnsi="Times New Roman" w:cs="Times New Roman"/>
          <w:sz w:val="24"/>
          <w:szCs w:val="24"/>
          <w:lang w:bidi="en-US"/>
        </w:rPr>
        <w:t>demic</w:t>
      </w:r>
      <w:r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 xml:space="preserve">B. </w:t>
      </w:r>
      <w:r w:rsidRPr="00430ADE">
        <w:rPr>
          <w:rFonts w:ascii="Times New Roman" w:eastAsia="Times New Roman" w:hAnsi="Times New Roman" w:cs="Times New Roman"/>
          <w:sz w:val="24"/>
          <w:szCs w:val="24"/>
          <w:u w:val="single"/>
          <w:lang w:bidi="en-US"/>
        </w:rPr>
        <w:t>a</w:t>
      </w:r>
      <w:r w:rsidRPr="00430ADE">
        <w:rPr>
          <w:rFonts w:ascii="Times New Roman" w:eastAsia="Times New Roman" w:hAnsi="Times New Roman" w:cs="Times New Roman"/>
          <w:sz w:val="24"/>
          <w:szCs w:val="24"/>
          <w:lang w:bidi="en-US"/>
        </w:rPr>
        <w:t>nalytical</w:t>
      </w:r>
      <w:r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 xml:space="preserve">C. </w:t>
      </w:r>
      <w:r w:rsidRPr="00430ADE">
        <w:rPr>
          <w:rFonts w:ascii="Times New Roman" w:eastAsia="Times New Roman" w:hAnsi="Times New Roman" w:cs="Times New Roman"/>
          <w:sz w:val="24"/>
          <w:szCs w:val="24"/>
          <w:u w:val="single"/>
          <w:lang w:bidi="en-US"/>
        </w:rPr>
        <w:t>a</w:t>
      </w:r>
      <w:r w:rsidRPr="00430ADE">
        <w:rPr>
          <w:rFonts w:ascii="Times New Roman" w:eastAsia="Times New Roman" w:hAnsi="Times New Roman" w:cs="Times New Roman"/>
          <w:sz w:val="24"/>
          <w:szCs w:val="24"/>
          <w:lang w:bidi="en-US"/>
        </w:rPr>
        <w:t>wareness</w:t>
      </w:r>
      <w:r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ab/>
        <w:t xml:space="preserve">D. </w:t>
      </w:r>
      <w:r w:rsidRPr="00430ADE">
        <w:rPr>
          <w:rFonts w:ascii="Times New Roman" w:eastAsia="Times New Roman" w:hAnsi="Times New Roman" w:cs="Times New Roman"/>
          <w:sz w:val="24"/>
          <w:szCs w:val="24"/>
          <w:u w:val="single"/>
          <w:lang w:bidi="en-US"/>
        </w:rPr>
        <w:t>a</w:t>
      </w:r>
      <w:r w:rsidRPr="00430ADE">
        <w:rPr>
          <w:rFonts w:ascii="Times New Roman" w:eastAsia="Times New Roman" w:hAnsi="Times New Roman" w:cs="Times New Roman"/>
          <w:sz w:val="24"/>
          <w:szCs w:val="24"/>
          <w:lang w:bidi="en-US"/>
        </w:rPr>
        <w:t>pprentice</w:t>
      </w:r>
    </w:p>
    <w:p w:rsidR="007A60D9" w:rsidRPr="00430ADE" w:rsidRDefault="007A60D9" w:rsidP="006F4F6B">
      <w:pPr>
        <w:pStyle w:val="ListParagraph"/>
        <w:widowControl w:val="0"/>
        <w:numPr>
          <w:ilvl w:val="0"/>
          <w:numId w:val="29"/>
        </w:numPr>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 s</w:t>
      </w:r>
      <w:r w:rsidRPr="00430ADE">
        <w:rPr>
          <w:rFonts w:ascii="Times New Roman" w:eastAsia="Times New Roman" w:hAnsi="Times New Roman" w:cs="Times New Roman"/>
          <w:sz w:val="24"/>
          <w:szCs w:val="24"/>
          <w:u w:val="single"/>
          <w:lang w:bidi="en-US"/>
        </w:rPr>
        <w:t>ch</w:t>
      </w:r>
      <w:r w:rsidRPr="00430ADE">
        <w:rPr>
          <w:rFonts w:ascii="Times New Roman" w:eastAsia="Times New Roman" w:hAnsi="Times New Roman" w:cs="Times New Roman"/>
          <w:sz w:val="24"/>
          <w:szCs w:val="24"/>
          <w:lang w:bidi="en-US"/>
        </w:rPr>
        <w:t>olarship</w:t>
      </w:r>
      <w:r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B. me</w:t>
      </w:r>
      <w:r w:rsidRPr="00430ADE">
        <w:rPr>
          <w:rFonts w:ascii="Times New Roman" w:eastAsia="Times New Roman" w:hAnsi="Times New Roman" w:cs="Times New Roman"/>
          <w:sz w:val="24"/>
          <w:szCs w:val="24"/>
          <w:u w:val="single"/>
          <w:lang w:bidi="en-US"/>
        </w:rPr>
        <w:t>ch</w:t>
      </w:r>
      <w:r w:rsidRPr="00430ADE">
        <w:rPr>
          <w:rFonts w:ascii="Times New Roman" w:eastAsia="Times New Roman" w:hAnsi="Times New Roman" w:cs="Times New Roman"/>
          <w:sz w:val="24"/>
          <w:szCs w:val="24"/>
          <w:lang w:bidi="en-US"/>
        </w:rPr>
        <w:t>anic</w:t>
      </w:r>
      <w:r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ab/>
        <w:t>C. s</w:t>
      </w:r>
      <w:r w:rsidRPr="00430ADE">
        <w:rPr>
          <w:rFonts w:ascii="Times New Roman" w:eastAsia="Times New Roman" w:hAnsi="Times New Roman" w:cs="Times New Roman"/>
          <w:sz w:val="24"/>
          <w:szCs w:val="24"/>
          <w:u w:val="single"/>
          <w:lang w:bidi="en-US"/>
        </w:rPr>
        <w:t>ch</w:t>
      </w:r>
      <w:r w:rsidRPr="00430ADE">
        <w:rPr>
          <w:rFonts w:ascii="Times New Roman" w:eastAsia="Times New Roman" w:hAnsi="Times New Roman" w:cs="Times New Roman"/>
          <w:sz w:val="24"/>
          <w:szCs w:val="24"/>
          <w:lang w:bidi="en-US"/>
        </w:rPr>
        <w:t>ool</w:t>
      </w:r>
      <w:r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 xml:space="preserve">D. </w:t>
      </w:r>
      <w:r w:rsidRPr="00430ADE">
        <w:rPr>
          <w:rFonts w:ascii="Times New Roman" w:eastAsia="Times New Roman" w:hAnsi="Times New Roman" w:cs="Times New Roman"/>
          <w:sz w:val="24"/>
          <w:szCs w:val="24"/>
          <w:u w:val="single"/>
          <w:lang w:bidi="en-US"/>
        </w:rPr>
        <w:t>ch</w:t>
      </w:r>
      <w:r w:rsidRPr="00430ADE">
        <w:rPr>
          <w:rFonts w:ascii="Times New Roman" w:eastAsia="Times New Roman" w:hAnsi="Times New Roman" w:cs="Times New Roman"/>
          <w:sz w:val="24"/>
          <w:szCs w:val="24"/>
          <w:lang w:bidi="en-US"/>
        </w:rPr>
        <w:t>ocolate</w:t>
      </w:r>
    </w:p>
    <w:p w:rsidR="00FE006C" w:rsidRPr="00430ADE" w:rsidRDefault="00FE006C" w:rsidP="006F4F6B">
      <w:pPr>
        <w:pStyle w:val="Vnbnnidung20"/>
        <w:numPr>
          <w:ilvl w:val="0"/>
          <w:numId w:val="29"/>
        </w:numPr>
        <w:shd w:val="clear" w:color="auto" w:fill="auto"/>
        <w:tabs>
          <w:tab w:val="left" w:pos="373"/>
          <w:tab w:val="left" w:pos="2665"/>
          <w:tab w:val="left" w:pos="3114"/>
          <w:tab w:val="left" w:pos="5062"/>
          <w:tab w:val="center" w:pos="7547"/>
          <w:tab w:val="left" w:pos="7827"/>
        </w:tabs>
        <w:spacing w:line="240" w:lineRule="auto"/>
        <w:jc w:val="both"/>
        <w:rPr>
          <w:sz w:val="24"/>
          <w:szCs w:val="24"/>
        </w:rPr>
      </w:pPr>
      <w:r w:rsidRPr="00430ADE">
        <w:rPr>
          <w:color w:val="000000"/>
          <w:sz w:val="24"/>
          <w:szCs w:val="24"/>
          <w:lang w:bidi="en-US"/>
        </w:rPr>
        <w:t>A. inf</w:t>
      </w:r>
      <w:r w:rsidRPr="00430ADE">
        <w:rPr>
          <w:color w:val="000000"/>
          <w:sz w:val="24"/>
          <w:szCs w:val="24"/>
          <w:u w:val="single"/>
          <w:lang w:bidi="en-US"/>
        </w:rPr>
        <w:t>e</w:t>
      </w:r>
      <w:r w:rsidRPr="00430ADE">
        <w:rPr>
          <w:color w:val="000000"/>
          <w:sz w:val="24"/>
          <w:szCs w:val="24"/>
          <w:lang w:bidi="en-US"/>
        </w:rPr>
        <w:t>ctious</w:t>
      </w:r>
      <w:r w:rsidRPr="00430ADE">
        <w:rPr>
          <w:color w:val="000000"/>
          <w:sz w:val="24"/>
          <w:szCs w:val="24"/>
          <w:lang w:bidi="en-US"/>
        </w:rPr>
        <w:tab/>
        <w:t xml:space="preserve">   B.</w:t>
      </w:r>
      <w:r w:rsidRPr="00430ADE">
        <w:rPr>
          <w:color w:val="000000"/>
          <w:sz w:val="24"/>
          <w:szCs w:val="24"/>
          <w:lang w:bidi="en-US"/>
        </w:rPr>
        <w:tab/>
        <w:t>ch</w:t>
      </w:r>
      <w:r w:rsidRPr="00430ADE">
        <w:rPr>
          <w:color w:val="000000"/>
          <w:sz w:val="24"/>
          <w:szCs w:val="24"/>
          <w:u w:val="single"/>
          <w:lang w:bidi="en-US"/>
        </w:rPr>
        <w:t>e</w:t>
      </w:r>
      <w:r w:rsidRPr="00430ADE">
        <w:rPr>
          <w:color w:val="000000"/>
          <w:sz w:val="24"/>
          <w:szCs w:val="24"/>
          <w:lang w:bidi="en-US"/>
        </w:rPr>
        <w:t>mical</w:t>
      </w:r>
      <w:r w:rsidRPr="00430ADE">
        <w:rPr>
          <w:color w:val="000000"/>
          <w:sz w:val="24"/>
          <w:szCs w:val="24"/>
          <w:lang w:bidi="en-US"/>
        </w:rPr>
        <w:tab/>
        <w:t>C. el</w:t>
      </w:r>
      <w:r w:rsidRPr="00430ADE">
        <w:rPr>
          <w:color w:val="000000"/>
          <w:sz w:val="24"/>
          <w:szCs w:val="24"/>
          <w:u w:val="single"/>
          <w:lang w:bidi="en-US"/>
        </w:rPr>
        <w:t>e</w:t>
      </w:r>
      <w:r w:rsidRPr="00430ADE">
        <w:rPr>
          <w:color w:val="000000"/>
          <w:sz w:val="24"/>
          <w:szCs w:val="24"/>
          <w:lang w:bidi="en-US"/>
        </w:rPr>
        <w:t>ctronic               D.</w:t>
      </w:r>
      <w:r w:rsidRPr="00430ADE">
        <w:rPr>
          <w:color w:val="000000"/>
          <w:sz w:val="24"/>
          <w:szCs w:val="24"/>
          <w:lang w:bidi="en-US"/>
        </w:rPr>
        <w:tab/>
      </w:r>
      <w:r w:rsidR="00412D19">
        <w:rPr>
          <w:color w:val="000000"/>
          <w:sz w:val="24"/>
          <w:szCs w:val="24"/>
          <w:lang w:bidi="en-US"/>
        </w:rPr>
        <w:t xml:space="preserve"> </w:t>
      </w:r>
      <w:r w:rsidRPr="00430ADE">
        <w:rPr>
          <w:color w:val="000000"/>
          <w:sz w:val="24"/>
          <w:szCs w:val="24"/>
          <w:lang w:bidi="en-US"/>
        </w:rPr>
        <w:t>sp</w:t>
      </w:r>
      <w:r w:rsidRPr="00430ADE">
        <w:rPr>
          <w:color w:val="000000"/>
          <w:sz w:val="24"/>
          <w:szCs w:val="24"/>
          <w:u w:val="single"/>
          <w:lang w:bidi="en-US"/>
        </w:rPr>
        <w:t>e</w:t>
      </w:r>
      <w:r w:rsidRPr="00430ADE">
        <w:rPr>
          <w:color w:val="000000"/>
          <w:sz w:val="24"/>
          <w:szCs w:val="24"/>
          <w:lang w:bidi="en-US"/>
        </w:rPr>
        <w:t>cies</w:t>
      </w:r>
    </w:p>
    <w:p w:rsidR="003E0395" w:rsidRPr="00A41DBE" w:rsidRDefault="003E0395" w:rsidP="00A41DBE">
      <w:pPr>
        <w:widowControl w:val="0"/>
        <w:autoSpaceDE w:val="0"/>
        <w:autoSpaceDN w:val="0"/>
        <w:spacing w:after="0" w:line="240" w:lineRule="auto"/>
        <w:rPr>
          <w:rFonts w:ascii="Times New Roman" w:eastAsia="Times New Roman" w:hAnsi="Times New Roman" w:cs="Times New Roman"/>
          <w:b/>
          <w:sz w:val="24"/>
          <w:szCs w:val="24"/>
          <w:lang w:bidi="en-US"/>
        </w:rPr>
      </w:pPr>
      <w:r w:rsidRPr="00A41DBE">
        <w:rPr>
          <w:rFonts w:ascii="Times New Roman" w:eastAsia="Times New Roman" w:hAnsi="Times New Roman" w:cs="Times New Roman"/>
          <w:b/>
          <w:sz w:val="24"/>
          <w:szCs w:val="24"/>
          <w:lang w:bidi="en-US"/>
        </w:rPr>
        <w:t>Exercise 2: Choose the word whose stress pattern is different from that of the others.</w:t>
      </w:r>
    </w:p>
    <w:p w:rsidR="003E0395" w:rsidRPr="00430ADE" w:rsidRDefault="00A41DBE" w:rsidP="006F4F6B">
      <w:pPr>
        <w:pStyle w:val="ListParagraph"/>
        <w:widowControl w:val="0"/>
        <w:numPr>
          <w:ilvl w:val="0"/>
          <w:numId w:val="29"/>
        </w:numPr>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 xml:space="preserve">A. </w:t>
      </w:r>
      <w:r w:rsidR="003E0395" w:rsidRPr="00430ADE">
        <w:rPr>
          <w:rFonts w:ascii="Times New Roman" w:eastAsia="Times New Roman" w:hAnsi="Times New Roman" w:cs="Times New Roman"/>
          <w:sz w:val="24"/>
          <w:szCs w:val="24"/>
          <w:lang w:bidi="en-US"/>
        </w:rPr>
        <w:t>diploma</w:t>
      </w:r>
      <w:r w:rsidR="003E0395"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t>B. compulsory</w:t>
      </w:r>
      <w:r w:rsidR="003E0395"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t>C. vocational</w:t>
      </w:r>
      <w:r w:rsidR="003E0395"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t>D. institute</w:t>
      </w:r>
    </w:p>
    <w:p w:rsidR="003E0395" w:rsidRPr="00430ADE" w:rsidRDefault="00A41DBE" w:rsidP="006F4F6B">
      <w:pPr>
        <w:pStyle w:val="ListParagraph"/>
        <w:widowControl w:val="0"/>
        <w:numPr>
          <w:ilvl w:val="0"/>
          <w:numId w:val="29"/>
        </w:numPr>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 xml:space="preserve">A. </w:t>
      </w:r>
      <w:r w:rsidR="003E0395" w:rsidRPr="00430ADE">
        <w:rPr>
          <w:rFonts w:ascii="Times New Roman" w:eastAsia="Times New Roman" w:hAnsi="Times New Roman" w:cs="Times New Roman"/>
          <w:sz w:val="24"/>
          <w:szCs w:val="24"/>
          <w:lang w:bidi="en-US"/>
        </w:rPr>
        <w:t>schedule</w:t>
      </w:r>
      <w:r w:rsidR="003E0395"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t>B. access</w:t>
      </w:r>
      <w:r w:rsidR="003E0395"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t>C. require</w:t>
      </w:r>
      <w:r w:rsidR="003E0395" w:rsidRPr="00430ADE">
        <w:rPr>
          <w:rFonts w:ascii="Times New Roman" w:eastAsia="Times New Roman" w:hAnsi="Times New Roman" w:cs="Times New Roman"/>
          <w:sz w:val="24"/>
          <w:szCs w:val="24"/>
          <w:lang w:bidi="en-US"/>
        </w:rPr>
        <w:tab/>
      </w:r>
      <w:r w:rsidR="003E0395" w:rsidRPr="00430ADE">
        <w:rPr>
          <w:rFonts w:ascii="Times New Roman" w:eastAsia="Times New Roman" w:hAnsi="Times New Roman" w:cs="Times New Roman"/>
          <w:sz w:val="24"/>
          <w:szCs w:val="24"/>
          <w:lang w:bidi="en-US"/>
        </w:rPr>
        <w:tab/>
        <w:t>D. broaden</w:t>
      </w:r>
    </w:p>
    <w:p w:rsidR="00FE006C" w:rsidRPr="00430ADE" w:rsidRDefault="00FE006C" w:rsidP="006F4F6B">
      <w:pPr>
        <w:pStyle w:val="Vnbnnidung20"/>
        <w:numPr>
          <w:ilvl w:val="0"/>
          <w:numId w:val="29"/>
        </w:numPr>
        <w:shd w:val="clear" w:color="auto" w:fill="auto"/>
        <w:tabs>
          <w:tab w:val="left" w:pos="378"/>
          <w:tab w:val="left" w:pos="2665"/>
          <w:tab w:val="left" w:pos="3109"/>
          <w:tab w:val="left" w:pos="5062"/>
          <w:tab w:val="center" w:pos="7547"/>
          <w:tab w:val="left" w:pos="7827"/>
        </w:tabs>
        <w:spacing w:line="240" w:lineRule="auto"/>
        <w:jc w:val="both"/>
        <w:rPr>
          <w:sz w:val="24"/>
          <w:szCs w:val="24"/>
        </w:rPr>
      </w:pPr>
      <w:r w:rsidRPr="00430ADE">
        <w:rPr>
          <w:color w:val="000000"/>
          <w:sz w:val="24"/>
          <w:szCs w:val="24"/>
          <w:lang w:bidi="en-US"/>
        </w:rPr>
        <w:t>A. catastrophic</w:t>
      </w:r>
      <w:r w:rsidRPr="00430ADE">
        <w:rPr>
          <w:color w:val="000000"/>
          <w:sz w:val="24"/>
          <w:szCs w:val="24"/>
          <w:lang w:bidi="en-US"/>
        </w:rPr>
        <w:tab/>
        <w:t xml:space="preserve">   B.</w:t>
      </w:r>
      <w:r w:rsidRPr="00430ADE">
        <w:rPr>
          <w:color w:val="000000"/>
          <w:sz w:val="24"/>
          <w:szCs w:val="24"/>
          <w:lang w:bidi="en-US"/>
        </w:rPr>
        <w:tab/>
        <w:t>fertilizer</w:t>
      </w:r>
      <w:r w:rsidRPr="00430ADE">
        <w:rPr>
          <w:color w:val="000000"/>
          <w:sz w:val="24"/>
          <w:szCs w:val="24"/>
          <w:lang w:bidi="en-US"/>
        </w:rPr>
        <w:tab/>
        <w:t>C. preservation           D.</w:t>
      </w:r>
      <w:r w:rsidRPr="00430ADE">
        <w:rPr>
          <w:color w:val="000000"/>
          <w:sz w:val="24"/>
          <w:szCs w:val="24"/>
          <w:lang w:bidi="en-US"/>
        </w:rPr>
        <w:tab/>
      </w:r>
      <w:r w:rsidR="00412D19">
        <w:rPr>
          <w:color w:val="000000"/>
          <w:sz w:val="24"/>
          <w:szCs w:val="24"/>
          <w:lang w:bidi="en-US"/>
        </w:rPr>
        <w:t xml:space="preserve"> </w:t>
      </w:r>
      <w:r w:rsidRPr="00430ADE">
        <w:rPr>
          <w:color w:val="000000"/>
          <w:sz w:val="24"/>
          <w:szCs w:val="24"/>
          <w:lang w:bidi="en-US"/>
        </w:rPr>
        <w:t>electronic</w:t>
      </w:r>
    </w:p>
    <w:p w:rsidR="007731E2" w:rsidRPr="00A41DBE" w:rsidRDefault="0061223D" w:rsidP="00A41DBE">
      <w:pPr>
        <w:widowControl w:val="0"/>
        <w:tabs>
          <w:tab w:val="left" w:pos="551"/>
          <w:tab w:val="left" w:pos="5670"/>
        </w:tabs>
        <w:autoSpaceDE w:val="0"/>
        <w:autoSpaceDN w:val="0"/>
        <w:spacing w:after="0" w:line="240" w:lineRule="auto"/>
        <w:ind w:right="4989"/>
        <w:rPr>
          <w:rFonts w:ascii="Times New Roman" w:eastAsia="Times New Roman" w:hAnsi="Times New Roman" w:cs="Times New Roman"/>
          <w:b/>
          <w:sz w:val="24"/>
          <w:szCs w:val="24"/>
          <w:lang w:bidi="en-US"/>
        </w:rPr>
      </w:pPr>
      <w:r w:rsidRPr="00A41DBE">
        <w:rPr>
          <w:rFonts w:ascii="Times New Roman" w:eastAsia="Times New Roman" w:hAnsi="Times New Roman" w:cs="Times New Roman"/>
          <w:b/>
          <w:sz w:val="24"/>
          <w:szCs w:val="24"/>
          <w:lang w:bidi="en-US"/>
        </w:rPr>
        <w:t>Ex</w:t>
      </w:r>
      <w:r w:rsidR="00A41DBE">
        <w:rPr>
          <w:rFonts w:ascii="Times New Roman" w:eastAsia="Times New Roman" w:hAnsi="Times New Roman" w:cs="Times New Roman"/>
          <w:b/>
          <w:sz w:val="24"/>
          <w:szCs w:val="24"/>
          <w:lang w:bidi="en-US"/>
        </w:rPr>
        <w:t>ercise</w:t>
      </w:r>
      <w:r w:rsidRPr="00A41DBE">
        <w:rPr>
          <w:rFonts w:ascii="Times New Roman" w:eastAsia="Times New Roman" w:hAnsi="Times New Roman" w:cs="Times New Roman"/>
          <w:b/>
          <w:sz w:val="24"/>
          <w:szCs w:val="24"/>
          <w:lang w:bidi="en-US"/>
        </w:rPr>
        <w:t xml:space="preserve"> 3: </w:t>
      </w:r>
      <w:r w:rsidR="007731E2" w:rsidRPr="00A41DBE">
        <w:rPr>
          <w:rFonts w:ascii="Times New Roman" w:eastAsia="Times New Roman" w:hAnsi="Times New Roman" w:cs="Times New Roman"/>
          <w:b/>
          <w:sz w:val="24"/>
          <w:szCs w:val="24"/>
          <w:lang w:bidi="en-US"/>
        </w:rPr>
        <w:t>Choose the correct answer A, B, C, or</w:t>
      </w:r>
      <w:r w:rsidR="007731E2" w:rsidRPr="00A41DBE">
        <w:rPr>
          <w:rFonts w:ascii="Times New Roman" w:eastAsia="Times New Roman" w:hAnsi="Times New Roman" w:cs="Times New Roman"/>
          <w:b/>
          <w:spacing w:val="-8"/>
          <w:sz w:val="24"/>
          <w:szCs w:val="24"/>
          <w:lang w:bidi="en-US"/>
        </w:rPr>
        <w:t xml:space="preserve"> </w:t>
      </w:r>
      <w:r w:rsidR="007731E2" w:rsidRPr="00A41DBE">
        <w:rPr>
          <w:rFonts w:ascii="Times New Roman" w:eastAsia="Times New Roman" w:hAnsi="Times New Roman" w:cs="Times New Roman"/>
          <w:b/>
          <w:sz w:val="24"/>
          <w:szCs w:val="24"/>
          <w:lang w:bidi="en-US"/>
        </w:rPr>
        <w:t>D.</w:t>
      </w:r>
    </w:p>
    <w:p w:rsidR="007731E2" w:rsidRPr="00430ADE" w:rsidRDefault="00A41DBE" w:rsidP="006F4F6B">
      <w:pPr>
        <w:pStyle w:val="ListParagraph"/>
        <w:widowControl w:val="0"/>
        <w:numPr>
          <w:ilvl w:val="0"/>
          <w:numId w:val="29"/>
        </w:numPr>
        <w:tabs>
          <w:tab w:val="left" w:pos="391"/>
          <w:tab w:val="left" w:pos="1590"/>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w:t>
      </w:r>
      <w:r w:rsidR="007731E2" w:rsidRPr="00430ADE">
        <w:rPr>
          <w:rFonts w:ascii="Times New Roman" w:eastAsia="Times New Roman" w:hAnsi="Times New Roman" w:cs="Times New Roman"/>
          <w:sz w:val="24"/>
          <w:szCs w:val="24"/>
          <w:lang w:bidi="en-US"/>
        </w:rPr>
        <w:t>the instructions very carefully, he started to install the</w:t>
      </w:r>
      <w:r w:rsidR="007731E2" w:rsidRPr="00430ADE">
        <w:rPr>
          <w:rFonts w:ascii="Times New Roman" w:eastAsia="Times New Roman" w:hAnsi="Times New Roman" w:cs="Times New Roman"/>
          <w:spacing w:val="-4"/>
          <w:sz w:val="24"/>
          <w:szCs w:val="24"/>
          <w:lang w:bidi="en-US"/>
        </w:rPr>
        <w:t xml:space="preserve"> </w:t>
      </w:r>
      <w:r w:rsidR="007731E2" w:rsidRPr="00430ADE">
        <w:rPr>
          <w:rFonts w:ascii="Times New Roman" w:eastAsia="Times New Roman" w:hAnsi="Times New Roman" w:cs="Times New Roman"/>
          <w:sz w:val="24"/>
          <w:szCs w:val="24"/>
          <w:lang w:bidi="en-US"/>
        </w:rPr>
        <w:t>application.</w:t>
      </w:r>
    </w:p>
    <w:p w:rsidR="007731E2" w:rsidRPr="00430ADE" w:rsidRDefault="007731E2" w:rsidP="00A41DBE">
      <w:pPr>
        <w:pStyle w:val="ListParagraph"/>
        <w:widowControl w:val="0"/>
        <w:tabs>
          <w:tab w:val="left" w:pos="2702"/>
          <w:tab w:val="left" w:pos="5253"/>
          <w:tab w:val="left" w:pos="7805"/>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2"/>
          <w:sz w:val="24"/>
          <w:szCs w:val="24"/>
          <w:lang w:bidi="en-US"/>
        </w:rPr>
        <w:t xml:space="preserve"> </w:t>
      </w:r>
      <w:r w:rsidRPr="00430ADE">
        <w:rPr>
          <w:rFonts w:ascii="Times New Roman" w:eastAsia="Times New Roman" w:hAnsi="Times New Roman" w:cs="Times New Roman"/>
          <w:sz w:val="24"/>
          <w:szCs w:val="24"/>
          <w:lang w:bidi="en-US"/>
        </w:rPr>
        <w:t>Reading</w:t>
      </w:r>
      <w:r w:rsidRPr="00430ADE">
        <w:rPr>
          <w:rFonts w:ascii="Times New Roman" w:eastAsia="Times New Roman" w:hAnsi="Times New Roman" w:cs="Times New Roman"/>
          <w:sz w:val="24"/>
          <w:szCs w:val="24"/>
          <w:lang w:bidi="en-US"/>
        </w:rPr>
        <w:tab/>
        <w:t xml:space="preserve">B. </w:t>
      </w:r>
      <w:proofErr w:type="gramStart"/>
      <w:r w:rsidRPr="00430ADE">
        <w:rPr>
          <w:rFonts w:ascii="Times New Roman" w:eastAsia="Times New Roman" w:hAnsi="Times New Roman" w:cs="Times New Roman"/>
          <w:sz w:val="24"/>
          <w:szCs w:val="24"/>
          <w:lang w:bidi="en-US"/>
        </w:rPr>
        <w:t>Having read</w:t>
      </w:r>
      <w:r w:rsidR="00D32F1B" w:rsidRPr="00430ADE">
        <w:rPr>
          <w:rFonts w:ascii="Times New Roman" w:eastAsia="Times New Roman" w:hAnsi="Times New Roman" w:cs="Times New Roman"/>
          <w:sz w:val="24"/>
          <w:szCs w:val="24"/>
          <w:lang w:bidi="en-US"/>
        </w:rPr>
        <w:t xml:space="preserve">              C.</w:t>
      </w:r>
      <w:proofErr w:type="gramEnd"/>
      <w:r w:rsidR="00D32F1B" w:rsidRPr="00430ADE">
        <w:rPr>
          <w:rFonts w:ascii="Times New Roman" w:eastAsia="Times New Roman" w:hAnsi="Times New Roman" w:cs="Times New Roman"/>
          <w:sz w:val="24"/>
          <w:szCs w:val="24"/>
          <w:lang w:bidi="en-US"/>
        </w:rPr>
        <w:t xml:space="preserve"> To read                   </w:t>
      </w:r>
      <w:r w:rsidRPr="00430ADE">
        <w:rPr>
          <w:rFonts w:ascii="Times New Roman" w:eastAsia="Times New Roman" w:hAnsi="Times New Roman" w:cs="Times New Roman"/>
          <w:sz w:val="24"/>
          <w:szCs w:val="24"/>
          <w:lang w:bidi="en-US"/>
        </w:rPr>
        <w:t>D.</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Read</w:t>
      </w:r>
    </w:p>
    <w:p w:rsidR="007731E2" w:rsidRPr="00430ADE" w:rsidRDefault="007731E2" w:rsidP="006F4F6B">
      <w:pPr>
        <w:pStyle w:val="ListParagraph"/>
        <w:widowControl w:val="0"/>
        <w:numPr>
          <w:ilvl w:val="0"/>
          <w:numId w:val="29"/>
        </w:numPr>
        <w:tabs>
          <w:tab w:val="left" w:pos="391"/>
          <w:tab w:val="left" w:pos="3922"/>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Take a short</w:t>
      </w:r>
      <w:r w:rsidRPr="00430ADE">
        <w:rPr>
          <w:rFonts w:ascii="Times New Roman" w:eastAsia="Times New Roman" w:hAnsi="Times New Roman" w:cs="Times New Roman"/>
          <w:spacing w:val="-5"/>
          <w:sz w:val="24"/>
          <w:szCs w:val="24"/>
          <w:lang w:bidi="en-US"/>
        </w:rPr>
        <w:t xml:space="preserve"> </w:t>
      </w:r>
      <w:r w:rsidRPr="00430ADE">
        <w:rPr>
          <w:rFonts w:ascii="Times New Roman" w:eastAsia="Times New Roman" w:hAnsi="Times New Roman" w:cs="Times New Roman"/>
          <w:sz w:val="24"/>
          <w:szCs w:val="24"/>
          <w:lang w:bidi="en-US"/>
        </w:rPr>
        <w:t>break!</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You</w:t>
      </w:r>
      <w:r w:rsidR="00A41DBE" w:rsidRPr="00430ADE">
        <w:rPr>
          <w:rFonts w:ascii="Times New Roman" w:eastAsia="Times New Roman" w:hAnsi="Times New Roman" w:cs="Times New Roman"/>
          <w:sz w:val="24"/>
          <w:szCs w:val="24"/>
          <w:lang w:bidi="en-US"/>
        </w:rPr>
        <w:t>………</w:t>
      </w:r>
      <w:r w:rsidRPr="00430ADE">
        <w:rPr>
          <w:rFonts w:ascii="Times New Roman" w:eastAsia="Times New Roman" w:hAnsi="Times New Roman" w:cs="Times New Roman"/>
          <w:sz w:val="24"/>
          <w:szCs w:val="24"/>
          <w:lang w:bidi="en-US"/>
        </w:rPr>
        <w:t>all</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day.</w:t>
      </w:r>
    </w:p>
    <w:p w:rsidR="007731E2" w:rsidRPr="00430ADE" w:rsidRDefault="007731E2" w:rsidP="00A41DBE">
      <w:pPr>
        <w:pStyle w:val="ListParagraph"/>
        <w:widowControl w:val="0"/>
        <w:tabs>
          <w:tab w:val="left" w:pos="2702"/>
          <w:tab w:val="left" w:pos="5253"/>
          <w:tab w:val="left" w:pos="7805"/>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3"/>
          <w:sz w:val="24"/>
          <w:szCs w:val="24"/>
          <w:lang w:bidi="en-US"/>
        </w:rPr>
        <w:t xml:space="preserve"> </w:t>
      </w:r>
      <w:r w:rsidRPr="00430ADE">
        <w:rPr>
          <w:rFonts w:ascii="Times New Roman" w:eastAsia="Times New Roman" w:hAnsi="Times New Roman" w:cs="Times New Roman"/>
          <w:sz w:val="24"/>
          <w:szCs w:val="24"/>
          <w:lang w:bidi="en-US"/>
        </w:rPr>
        <w:t>work</w:t>
      </w:r>
      <w:r w:rsidRPr="00430ADE">
        <w:rPr>
          <w:rFonts w:ascii="Times New Roman" w:eastAsia="Times New Roman" w:hAnsi="Times New Roman" w:cs="Times New Roman"/>
          <w:sz w:val="24"/>
          <w:szCs w:val="24"/>
          <w:lang w:bidi="en-US"/>
        </w:rPr>
        <w:tab/>
        <w:t>B.</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are</w:t>
      </w:r>
      <w:r w:rsidRPr="00430ADE">
        <w:rPr>
          <w:rFonts w:ascii="Times New Roman" w:eastAsia="Times New Roman" w:hAnsi="Times New Roman" w:cs="Times New Roman"/>
          <w:spacing w:val="-1"/>
          <w:sz w:val="24"/>
          <w:szCs w:val="24"/>
          <w:lang w:bidi="en-US"/>
        </w:rPr>
        <w:t xml:space="preserve"> </w:t>
      </w:r>
      <w:r w:rsidR="00D32F1B" w:rsidRPr="00430ADE">
        <w:rPr>
          <w:rFonts w:ascii="Times New Roman" w:eastAsia="Times New Roman" w:hAnsi="Times New Roman" w:cs="Times New Roman"/>
          <w:sz w:val="24"/>
          <w:szCs w:val="24"/>
          <w:lang w:bidi="en-US"/>
        </w:rPr>
        <w:t xml:space="preserve">working             </w:t>
      </w:r>
      <w:r w:rsidR="00A41DBE" w:rsidRPr="00430ADE">
        <w:rPr>
          <w:rFonts w:ascii="Times New Roman" w:eastAsia="Times New Roman" w:hAnsi="Times New Roman" w:cs="Times New Roman"/>
          <w:sz w:val="24"/>
          <w:szCs w:val="24"/>
          <w:lang w:bidi="en-US"/>
        </w:rPr>
        <w:t xml:space="preserve"> </w:t>
      </w:r>
      <w:r w:rsidRPr="00430ADE">
        <w:rPr>
          <w:rFonts w:ascii="Times New Roman" w:eastAsia="Times New Roman" w:hAnsi="Times New Roman" w:cs="Times New Roman"/>
          <w:sz w:val="24"/>
          <w:szCs w:val="24"/>
          <w:lang w:bidi="en-US"/>
        </w:rPr>
        <w:t>C. have</w:t>
      </w:r>
      <w:r w:rsidRPr="00430ADE">
        <w:rPr>
          <w:rFonts w:ascii="Times New Roman" w:eastAsia="Times New Roman" w:hAnsi="Times New Roman" w:cs="Times New Roman"/>
          <w:spacing w:val="-3"/>
          <w:sz w:val="24"/>
          <w:szCs w:val="24"/>
          <w:lang w:bidi="en-US"/>
        </w:rPr>
        <w:t xml:space="preserve"> </w:t>
      </w:r>
      <w:r w:rsidRPr="00430ADE">
        <w:rPr>
          <w:rFonts w:ascii="Times New Roman" w:eastAsia="Times New Roman" w:hAnsi="Times New Roman" w:cs="Times New Roman"/>
          <w:sz w:val="24"/>
          <w:szCs w:val="24"/>
          <w:lang w:bidi="en-US"/>
        </w:rPr>
        <w:t>been</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working</w:t>
      </w:r>
      <w:r w:rsidR="00D32F1B" w:rsidRPr="00430ADE">
        <w:rPr>
          <w:rFonts w:ascii="Times New Roman" w:eastAsia="Times New Roman" w:hAnsi="Times New Roman" w:cs="Times New Roman"/>
          <w:sz w:val="24"/>
          <w:szCs w:val="24"/>
          <w:lang w:bidi="en-US"/>
        </w:rPr>
        <w:t xml:space="preserve">   </w:t>
      </w:r>
      <w:r w:rsidRPr="00430ADE">
        <w:rPr>
          <w:rFonts w:ascii="Times New Roman" w:eastAsia="Times New Roman" w:hAnsi="Times New Roman" w:cs="Times New Roman"/>
          <w:sz w:val="24"/>
          <w:szCs w:val="24"/>
          <w:lang w:bidi="en-US"/>
        </w:rPr>
        <w:t xml:space="preserve">D. </w:t>
      </w:r>
      <w:proofErr w:type="spellStart"/>
      <w:r w:rsidRPr="00430ADE">
        <w:rPr>
          <w:rFonts w:ascii="Times New Roman" w:eastAsia="Times New Roman" w:hAnsi="Times New Roman" w:cs="Times New Roman"/>
          <w:sz w:val="24"/>
          <w:szCs w:val="24"/>
          <w:lang w:bidi="en-US"/>
        </w:rPr>
        <w:t>were</w:t>
      </w:r>
      <w:proofErr w:type="spellEnd"/>
      <w:r w:rsidRPr="00430ADE">
        <w:rPr>
          <w:rFonts w:ascii="Times New Roman" w:eastAsia="Times New Roman" w:hAnsi="Times New Roman" w:cs="Times New Roman"/>
          <w:spacing w:val="-3"/>
          <w:sz w:val="24"/>
          <w:szCs w:val="24"/>
          <w:lang w:bidi="en-US"/>
        </w:rPr>
        <w:t xml:space="preserve"> </w:t>
      </w:r>
      <w:r w:rsidRPr="00430ADE">
        <w:rPr>
          <w:rFonts w:ascii="Times New Roman" w:eastAsia="Times New Roman" w:hAnsi="Times New Roman" w:cs="Times New Roman"/>
          <w:sz w:val="24"/>
          <w:szCs w:val="24"/>
          <w:lang w:bidi="en-US"/>
        </w:rPr>
        <w:t>working</w:t>
      </w:r>
    </w:p>
    <w:p w:rsidR="007731E2" w:rsidRPr="00430ADE" w:rsidRDefault="007731E2" w:rsidP="006F4F6B">
      <w:pPr>
        <w:pStyle w:val="ListParagraph"/>
        <w:widowControl w:val="0"/>
        <w:numPr>
          <w:ilvl w:val="0"/>
          <w:numId w:val="29"/>
        </w:numPr>
        <w:tabs>
          <w:tab w:val="left" w:pos="402"/>
          <w:tab w:val="left" w:pos="1736"/>
        </w:tabs>
        <w:autoSpaceDE w:val="0"/>
        <w:autoSpaceDN w:val="0"/>
        <w:spacing w:after="0" w:line="240" w:lineRule="auto"/>
        <w:ind w:right="108"/>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I</w:t>
      </w:r>
      <w:r w:rsidR="00A41DBE" w:rsidRPr="00430ADE">
        <w:rPr>
          <w:rFonts w:ascii="Times New Roman" w:eastAsia="Times New Roman" w:hAnsi="Times New Roman" w:cs="Times New Roman"/>
          <w:sz w:val="24"/>
          <w:szCs w:val="24"/>
          <w:lang w:bidi="en-US"/>
        </w:rPr>
        <w:t>………</w:t>
      </w:r>
      <w:r w:rsidRPr="00430ADE">
        <w:rPr>
          <w:rFonts w:ascii="Times New Roman" w:eastAsia="Times New Roman" w:hAnsi="Times New Roman" w:cs="Times New Roman"/>
          <w:sz w:val="24"/>
          <w:szCs w:val="24"/>
          <w:lang w:bidi="en-US"/>
        </w:rPr>
        <w:t>for the university's reply about entry requirements for a whole week. I hope to receive it soon.</w:t>
      </w:r>
    </w:p>
    <w:p w:rsidR="007731E2" w:rsidRPr="00430ADE" w:rsidRDefault="007731E2" w:rsidP="00A41DBE">
      <w:pPr>
        <w:pStyle w:val="ListParagraph"/>
        <w:widowControl w:val="0"/>
        <w:tabs>
          <w:tab w:val="left" w:pos="2702"/>
        </w:tabs>
        <w:autoSpaceDE w:val="0"/>
        <w:autoSpaceDN w:val="0"/>
        <w:spacing w:after="0" w:line="240" w:lineRule="auto"/>
        <w:jc w:val="both"/>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2"/>
          <w:sz w:val="24"/>
          <w:szCs w:val="24"/>
          <w:lang w:bidi="en-US"/>
        </w:rPr>
        <w:t xml:space="preserve"> </w:t>
      </w:r>
      <w:r w:rsidRPr="00430ADE">
        <w:rPr>
          <w:rFonts w:ascii="Times New Roman" w:eastAsia="Times New Roman" w:hAnsi="Times New Roman" w:cs="Times New Roman"/>
          <w:sz w:val="24"/>
          <w:szCs w:val="24"/>
          <w:lang w:bidi="en-US"/>
        </w:rPr>
        <w:t>was</w:t>
      </w:r>
      <w:r w:rsidRPr="00430ADE">
        <w:rPr>
          <w:rFonts w:ascii="Times New Roman" w:eastAsia="Times New Roman" w:hAnsi="Times New Roman" w:cs="Times New Roman"/>
          <w:spacing w:val="-2"/>
          <w:sz w:val="24"/>
          <w:szCs w:val="24"/>
          <w:lang w:bidi="en-US"/>
        </w:rPr>
        <w:t xml:space="preserve"> </w:t>
      </w:r>
      <w:r w:rsidRPr="00430ADE">
        <w:rPr>
          <w:rFonts w:ascii="Times New Roman" w:eastAsia="Times New Roman" w:hAnsi="Times New Roman" w:cs="Times New Roman"/>
          <w:sz w:val="24"/>
          <w:szCs w:val="24"/>
          <w:lang w:bidi="en-US"/>
        </w:rPr>
        <w:t>waiting</w:t>
      </w:r>
      <w:r w:rsidRPr="00430ADE">
        <w:rPr>
          <w:rFonts w:ascii="Times New Roman" w:eastAsia="Times New Roman" w:hAnsi="Times New Roman" w:cs="Times New Roman"/>
          <w:sz w:val="24"/>
          <w:szCs w:val="24"/>
          <w:lang w:bidi="en-US"/>
        </w:rPr>
        <w:tab/>
        <w:t xml:space="preserve">B. have been </w:t>
      </w:r>
      <w:proofErr w:type="gramStart"/>
      <w:r w:rsidRPr="00430ADE">
        <w:rPr>
          <w:rFonts w:ascii="Times New Roman" w:eastAsia="Times New Roman" w:hAnsi="Times New Roman" w:cs="Times New Roman"/>
          <w:sz w:val="24"/>
          <w:szCs w:val="24"/>
          <w:lang w:bidi="en-US"/>
        </w:rPr>
        <w:t>waiting</w:t>
      </w:r>
      <w:r w:rsidR="00D32F1B" w:rsidRPr="00430ADE">
        <w:rPr>
          <w:rFonts w:ascii="Times New Roman" w:eastAsia="Times New Roman" w:hAnsi="Times New Roman" w:cs="Times New Roman"/>
          <w:sz w:val="24"/>
          <w:szCs w:val="24"/>
          <w:lang w:bidi="en-US"/>
        </w:rPr>
        <w:t xml:space="preserve"> </w:t>
      </w:r>
      <w:r w:rsidR="00A41DBE" w:rsidRPr="00430ADE">
        <w:rPr>
          <w:rFonts w:ascii="Times New Roman" w:eastAsia="Times New Roman" w:hAnsi="Times New Roman" w:cs="Times New Roman"/>
          <w:sz w:val="24"/>
          <w:szCs w:val="24"/>
          <w:lang w:bidi="en-US"/>
        </w:rPr>
        <w:t xml:space="preserve"> </w:t>
      </w:r>
      <w:r w:rsidRPr="00430ADE">
        <w:rPr>
          <w:rFonts w:ascii="Times New Roman" w:eastAsia="Times New Roman" w:hAnsi="Times New Roman" w:cs="Times New Roman"/>
          <w:sz w:val="24"/>
          <w:szCs w:val="24"/>
          <w:lang w:bidi="en-US"/>
        </w:rPr>
        <w:t>C</w:t>
      </w:r>
      <w:proofErr w:type="gramEnd"/>
      <w:r w:rsidRPr="00430ADE">
        <w:rPr>
          <w:rFonts w:ascii="Times New Roman" w:eastAsia="Times New Roman" w:hAnsi="Times New Roman" w:cs="Times New Roman"/>
          <w:sz w:val="24"/>
          <w:szCs w:val="24"/>
          <w:lang w:bidi="en-US"/>
        </w:rPr>
        <w:t>.</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have</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waited</w:t>
      </w:r>
      <w:r w:rsidRPr="00430ADE">
        <w:rPr>
          <w:rFonts w:ascii="Times New Roman" w:eastAsia="Times New Roman" w:hAnsi="Times New Roman" w:cs="Times New Roman"/>
          <w:sz w:val="24"/>
          <w:szCs w:val="24"/>
          <w:lang w:bidi="en-US"/>
        </w:rPr>
        <w:tab/>
      </w:r>
      <w:r w:rsidR="00D32F1B"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D. waited</w:t>
      </w:r>
    </w:p>
    <w:p w:rsidR="00DB2951" w:rsidRPr="00430ADE" w:rsidRDefault="00DB2951" w:rsidP="006F4F6B">
      <w:pPr>
        <w:pStyle w:val="ListParagraph"/>
        <w:widowControl w:val="0"/>
        <w:numPr>
          <w:ilvl w:val="0"/>
          <w:numId w:val="29"/>
        </w:numPr>
        <w:tabs>
          <w:tab w:val="left" w:pos="417"/>
          <w:tab w:val="left" w:pos="7775"/>
        </w:tabs>
        <w:autoSpaceDE w:val="0"/>
        <w:autoSpaceDN w:val="0"/>
        <w:spacing w:after="0" w:line="240" w:lineRule="auto"/>
        <w:ind w:right="107"/>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So</w:t>
      </w:r>
      <w:r w:rsidRPr="00430ADE">
        <w:rPr>
          <w:rFonts w:ascii="Times New Roman" w:eastAsia="Times New Roman" w:hAnsi="Times New Roman" w:cs="Times New Roman"/>
          <w:spacing w:val="24"/>
          <w:sz w:val="24"/>
          <w:szCs w:val="24"/>
          <w:lang w:bidi="en-US"/>
        </w:rPr>
        <w:t xml:space="preserve"> </w:t>
      </w:r>
      <w:r w:rsidRPr="00430ADE">
        <w:rPr>
          <w:rFonts w:ascii="Times New Roman" w:eastAsia="Times New Roman" w:hAnsi="Times New Roman" w:cs="Times New Roman"/>
          <w:sz w:val="24"/>
          <w:szCs w:val="24"/>
          <w:lang w:bidi="en-US"/>
        </w:rPr>
        <w:t>far,</w:t>
      </w:r>
      <w:r w:rsidRPr="00430ADE">
        <w:rPr>
          <w:rFonts w:ascii="Times New Roman" w:eastAsia="Times New Roman" w:hAnsi="Times New Roman" w:cs="Times New Roman"/>
          <w:spacing w:val="24"/>
          <w:sz w:val="24"/>
          <w:szCs w:val="24"/>
          <w:lang w:bidi="en-US"/>
        </w:rPr>
        <w:t xml:space="preserve"> </w:t>
      </w:r>
      <w:r w:rsidRPr="00430ADE">
        <w:rPr>
          <w:rFonts w:ascii="Times New Roman" w:eastAsia="Times New Roman" w:hAnsi="Times New Roman" w:cs="Times New Roman"/>
          <w:sz w:val="24"/>
          <w:szCs w:val="24"/>
          <w:lang w:bidi="en-US"/>
        </w:rPr>
        <w:t>during</w:t>
      </w:r>
      <w:r w:rsidRPr="00430ADE">
        <w:rPr>
          <w:rFonts w:ascii="Times New Roman" w:eastAsia="Times New Roman" w:hAnsi="Times New Roman" w:cs="Times New Roman"/>
          <w:spacing w:val="24"/>
          <w:sz w:val="24"/>
          <w:szCs w:val="24"/>
          <w:lang w:bidi="en-US"/>
        </w:rPr>
        <w:t xml:space="preserve"> </w:t>
      </w:r>
      <w:r w:rsidRPr="00430ADE">
        <w:rPr>
          <w:rFonts w:ascii="Times New Roman" w:eastAsia="Times New Roman" w:hAnsi="Times New Roman" w:cs="Times New Roman"/>
          <w:sz w:val="24"/>
          <w:szCs w:val="24"/>
          <w:lang w:bidi="en-US"/>
        </w:rPr>
        <w:t>her</w:t>
      </w:r>
      <w:r w:rsidRPr="00430ADE">
        <w:rPr>
          <w:rFonts w:ascii="Times New Roman" w:eastAsia="Times New Roman" w:hAnsi="Times New Roman" w:cs="Times New Roman"/>
          <w:spacing w:val="24"/>
          <w:sz w:val="24"/>
          <w:szCs w:val="24"/>
          <w:lang w:bidi="en-US"/>
        </w:rPr>
        <w:t xml:space="preserve"> </w:t>
      </w:r>
      <w:r w:rsidRPr="00430ADE">
        <w:rPr>
          <w:rFonts w:ascii="Times New Roman" w:eastAsia="Times New Roman" w:hAnsi="Times New Roman" w:cs="Times New Roman"/>
          <w:sz w:val="24"/>
          <w:szCs w:val="24"/>
          <w:lang w:bidi="en-US"/>
        </w:rPr>
        <w:t>time</w:t>
      </w:r>
      <w:r w:rsidRPr="00430ADE">
        <w:rPr>
          <w:rFonts w:ascii="Times New Roman" w:eastAsia="Times New Roman" w:hAnsi="Times New Roman" w:cs="Times New Roman"/>
          <w:spacing w:val="25"/>
          <w:sz w:val="24"/>
          <w:szCs w:val="24"/>
          <w:lang w:bidi="en-US"/>
        </w:rPr>
        <w:t xml:space="preserve"> </w:t>
      </w:r>
      <w:r w:rsidRPr="00430ADE">
        <w:rPr>
          <w:rFonts w:ascii="Times New Roman" w:eastAsia="Times New Roman" w:hAnsi="Times New Roman" w:cs="Times New Roman"/>
          <w:sz w:val="24"/>
          <w:szCs w:val="24"/>
          <w:lang w:bidi="en-US"/>
        </w:rPr>
        <w:t>at</w:t>
      </w:r>
      <w:r w:rsidRPr="00430ADE">
        <w:rPr>
          <w:rFonts w:ascii="Times New Roman" w:eastAsia="Times New Roman" w:hAnsi="Times New Roman" w:cs="Times New Roman"/>
          <w:spacing w:val="24"/>
          <w:sz w:val="24"/>
          <w:szCs w:val="24"/>
          <w:lang w:bidi="en-US"/>
        </w:rPr>
        <w:t xml:space="preserve"> </w:t>
      </w:r>
      <w:r w:rsidRPr="00430ADE">
        <w:rPr>
          <w:rFonts w:ascii="Times New Roman" w:eastAsia="Times New Roman" w:hAnsi="Times New Roman" w:cs="Times New Roman"/>
          <w:sz w:val="24"/>
          <w:szCs w:val="24"/>
          <w:lang w:bidi="en-US"/>
        </w:rPr>
        <w:t>International</w:t>
      </w:r>
      <w:r w:rsidRPr="00430ADE">
        <w:rPr>
          <w:rFonts w:ascii="Times New Roman" w:eastAsia="Times New Roman" w:hAnsi="Times New Roman" w:cs="Times New Roman"/>
          <w:spacing w:val="24"/>
          <w:sz w:val="24"/>
          <w:szCs w:val="24"/>
          <w:lang w:bidi="en-US"/>
        </w:rPr>
        <w:t xml:space="preserve"> </w:t>
      </w:r>
      <w:r w:rsidRPr="00430ADE">
        <w:rPr>
          <w:rFonts w:ascii="Times New Roman" w:eastAsia="Times New Roman" w:hAnsi="Times New Roman" w:cs="Times New Roman"/>
          <w:sz w:val="24"/>
          <w:szCs w:val="24"/>
          <w:lang w:bidi="en-US"/>
        </w:rPr>
        <w:t>House</w:t>
      </w:r>
      <w:r w:rsidRPr="00430ADE">
        <w:rPr>
          <w:rFonts w:ascii="Times New Roman" w:eastAsia="Times New Roman" w:hAnsi="Times New Roman" w:cs="Times New Roman"/>
          <w:spacing w:val="24"/>
          <w:sz w:val="24"/>
          <w:szCs w:val="24"/>
          <w:lang w:bidi="en-US"/>
        </w:rPr>
        <w:t xml:space="preserve"> </w:t>
      </w:r>
      <w:r w:rsidRPr="00430ADE">
        <w:rPr>
          <w:rFonts w:ascii="Times New Roman" w:eastAsia="Times New Roman" w:hAnsi="Times New Roman" w:cs="Times New Roman"/>
          <w:sz w:val="24"/>
          <w:szCs w:val="24"/>
          <w:lang w:bidi="en-US"/>
        </w:rPr>
        <w:t>Bristol,</w:t>
      </w:r>
      <w:r w:rsidRPr="00430ADE">
        <w:rPr>
          <w:rFonts w:ascii="Times New Roman" w:eastAsia="Times New Roman" w:hAnsi="Times New Roman" w:cs="Times New Roman"/>
          <w:spacing w:val="25"/>
          <w:sz w:val="24"/>
          <w:szCs w:val="24"/>
          <w:lang w:bidi="en-US"/>
        </w:rPr>
        <w:t xml:space="preserve"> </w:t>
      </w:r>
      <w:proofErr w:type="spellStart"/>
      <w:r w:rsidRPr="00430ADE">
        <w:rPr>
          <w:rFonts w:ascii="Times New Roman" w:eastAsia="Times New Roman" w:hAnsi="Times New Roman" w:cs="Times New Roman"/>
          <w:sz w:val="24"/>
          <w:szCs w:val="24"/>
          <w:lang w:bidi="en-US"/>
        </w:rPr>
        <w:t>Tchior</w:t>
      </w:r>
      <w:proofErr w:type="spellEnd"/>
      <w:r w:rsidR="00A41DBE" w:rsidRPr="00430ADE">
        <w:rPr>
          <w:rFonts w:ascii="Times New Roman" w:eastAsia="Times New Roman" w:hAnsi="Times New Roman" w:cs="Times New Roman"/>
          <w:sz w:val="24"/>
          <w:szCs w:val="24"/>
          <w:lang w:bidi="en-US"/>
        </w:rPr>
        <w:t xml:space="preserve"> ……</w:t>
      </w:r>
      <w:r w:rsidRPr="00430ADE">
        <w:rPr>
          <w:rFonts w:ascii="Times New Roman" w:eastAsia="Times New Roman" w:hAnsi="Times New Roman" w:cs="Times New Roman"/>
          <w:sz w:val="24"/>
          <w:szCs w:val="24"/>
          <w:lang w:bidi="en-US"/>
        </w:rPr>
        <w:t xml:space="preserve">to six pancake parties </w:t>
      </w:r>
      <w:r w:rsidRPr="00430ADE">
        <w:rPr>
          <w:rFonts w:ascii="Times New Roman" w:eastAsia="Times New Roman" w:hAnsi="Times New Roman" w:cs="Times New Roman"/>
          <w:spacing w:val="-5"/>
          <w:sz w:val="24"/>
          <w:szCs w:val="24"/>
          <w:lang w:bidi="en-US"/>
        </w:rPr>
        <w:t xml:space="preserve">and </w:t>
      </w:r>
      <w:r w:rsidRPr="00430ADE">
        <w:rPr>
          <w:rFonts w:ascii="Times New Roman" w:eastAsia="Times New Roman" w:hAnsi="Times New Roman" w:cs="Times New Roman"/>
          <w:sz w:val="24"/>
          <w:szCs w:val="24"/>
          <w:lang w:bidi="en-US"/>
        </w:rPr>
        <w:t>fifteen barbecues.</w:t>
      </w:r>
    </w:p>
    <w:p w:rsidR="00DB2951" w:rsidRPr="00430ADE" w:rsidRDefault="00DB2951" w:rsidP="00A41DBE">
      <w:pPr>
        <w:pStyle w:val="ListParagraph"/>
        <w:widowControl w:val="0"/>
        <w:tabs>
          <w:tab w:val="left" w:pos="2702"/>
          <w:tab w:val="left" w:pos="5253"/>
          <w:tab w:val="left" w:pos="7805"/>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2"/>
          <w:sz w:val="24"/>
          <w:szCs w:val="24"/>
          <w:lang w:bidi="en-US"/>
        </w:rPr>
        <w:t xml:space="preserve"> </w:t>
      </w:r>
      <w:r w:rsidR="00D32F1B" w:rsidRPr="00430ADE">
        <w:rPr>
          <w:rFonts w:ascii="Times New Roman" w:eastAsia="Times New Roman" w:hAnsi="Times New Roman" w:cs="Times New Roman"/>
          <w:sz w:val="24"/>
          <w:szCs w:val="24"/>
          <w:lang w:bidi="en-US"/>
        </w:rPr>
        <w:t>came</w:t>
      </w:r>
      <w:r w:rsidR="00D32F1B" w:rsidRPr="00430ADE">
        <w:rPr>
          <w:rFonts w:ascii="Times New Roman" w:eastAsia="Times New Roman" w:hAnsi="Times New Roman" w:cs="Times New Roman"/>
          <w:sz w:val="24"/>
          <w:szCs w:val="24"/>
          <w:lang w:bidi="en-US"/>
        </w:rPr>
        <w:tab/>
        <w:t xml:space="preserve">B. comes                      </w:t>
      </w:r>
      <w:r w:rsidRPr="00430ADE">
        <w:rPr>
          <w:rFonts w:ascii="Times New Roman" w:eastAsia="Times New Roman" w:hAnsi="Times New Roman" w:cs="Times New Roman"/>
          <w:sz w:val="24"/>
          <w:szCs w:val="24"/>
          <w:lang w:bidi="en-US"/>
        </w:rPr>
        <w:t>C. has come</w:t>
      </w:r>
      <w:r w:rsidR="00D32F1B" w:rsidRPr="00430ADE">
        <w:rPr>
          <w:rFonts w:ascii="Times New Roman" w:eastAsia="Times New Roman" w:hAnsi="Times New Roman" w:cs="Times New Roman"/>
          <w:sz w:val="24"/>
          <w:szCs w:val="24"/>
          <w:lang w:bidi="en-US"/>
        </w:rPr>
        <w:t xml:space="preserve">                  </w:t>
      </w:r>
      <w:r w:rsidRPr="00430ADE">
        <w:rPr>
          <w:rFonts w:ascii="Times New Roman" w:eastAsia="Times New Roman" w:hAnsi="Times New Roman" w:cs="Times New Roman"/>
          <w:sz w:val="24"/>
          <w:szCs w:val="24"/>
          <w:lang w:bidi="en-US"/>
        </w:rPr>
        <w:t>D. has been</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coming</w:t>
      </w:r>
    </w:p>
    <w:p w:rsidR="005B0FB6" w:rsidRPr="00430ADE" w:rsidRDefault="005B0FB6" w:rsidP="005B0FB6">
      <w:pPr>
        <w:pStyle w:val="ListParagraph"/>
        <w:widowControl w:val="0"/>
        <w:numPr>
          <w:ilvl w:val="0"/>
          <w:numId w:val="29"/>
        </w:numPr>
        <w:tabs>
          <w:tab w:val="left" w:pos="405"/>
          <w:tab w:val="left" w:pos="1604"/>
        </w:tabs>
        <w:autoSpaceDE w:val="0"/>
        <w:autoSpaceDN w:val="0"/>
        <w:spacing w:after="0" w:line="240" w:lineRule="auto"/>
        <w:ind w:right="107"/>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It's difficult to get a good job without any………………….qualifications.</w:t>
      </w:r>
    </w:p>
    <w:p w:rsidR="005B0FB6" w:rsidRPr="00430ADE" w:rsidRDefault="005B0FB6" w:rsidP="005B0FB6">
      <w:pPr>
        <w:pStyle w:val="ListParagraph"/>
        <w:widowControl w:val="0"/>
        <w:tabs>
          <w:tab w:val="left" w:pos="405"/>
          <w:tab w:val="left" w:pos="1604"/>
        </w:tabs>
        <w:autoSpaceDE w:val="0"/>
        <w:autoSpaceDN w:val="0"/>
        <w:spacing w:after="0" w:line="240" w:lineRule="auto"/>
        <w:ind w:right="107"/>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 intact</w:t>
      </w:r>
      <w:r w:rsidRPr="00430ADE">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ab/>
        <w:t xml:space="preserve">        B. undergraduate</w:t>
      </w:r>
      <w:r w:rsidRPr="00430ADE">
        <w:rPr>
          <w:rFonts w:ascii="Times New Roman" w:eastAsia="Times New Roman" w:hAnsi="Times New Roman" w:cs="Times New Roman"/>
          <w:sz w:val="24"/>
          <w:szCs w:val="24"/>
          <w:lang w:bidi="en-US"/>
        </w:rPr>
        <w:tab/>
        <w:t xml:space="preserve">          C. academic</w:t>
      </w:r>
      <w:r w:rsidRPr="00430ADE">
        <w:rPr>
          <w:rFonts w:ascii="Times New Roman" w:eastAsia="Times New Roman" w:hAnsi="Times New Roman" w:cs="Times New Roman"/>
          <w:sz w:val="24"/>
          <w:szCs w:val="24"/>
          <w:lang w:bidi="en-US"/>
        </w:rPr>
        <w:tab/>
        <w:t xml:space="preserve">           D. cultural</w:t>
      </w:r>
    </w:p>
    <w:p w:rsidR="000F6207" w:rsidRPr="00430ADE" w:rsidRDefault="000F6207"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It is important to maintain the biological </w:t>
      </w:r>
      <w:r w:rsidR="00A41DBE" w:rsidRPr="00430ADE">
        <w:rPr>
          <w:rFonts w:ascii="Times New Roman" w:eastAsia="Times New Roman" w:hAnsi="Times New Roman" w:cs="Times New Roman"/>
          <w:sz w:val="24"/>
          <w:szCs w:val="24"/>
          <w:lang w:eastAsia="vi-VN"/>
        </w:rPr>
        <w:t>………</w:t>
      </w:r>
      <w:r w:rsidRPr="00430ADE">
        <w:rPr>
          <w:rFonts w:ascii="Times New Roman" w:eastAsia="Times New Roman" w:hAnsi="Times New Roman" w:cs="Times New Roman"/>
          <w:sz w:val="24"/>
          <w:szCs w:val="24"/>
          <w:lang w:val="vi-VN" w:eastAsia="vi-VN"/>
        </w:rPr>
        <w:t xml:space="preserve"> of the rainforests. </w:t>
      </w:r>
    </w:p>
    <w:p w:rsidR="000F6207" w:rsidRPr="00430ADE" w:rsidRDefault="000F6207"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A. similarity</w:t>
      </w:r>
      <w:r w:rsidR="0020036E"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B. </w:t>
      </w:r>
      <w:proofErr w:type="gramStart"/>
      <w:r w:rsidR="009766BC">
        <w:rPr>
          <w:rFonts w:ascii="Times New Roman" w:eastAsia="Times New Roman" w:hAnsi="Times New Roman" w:cs="Times New Roman"/>
          <w:sz w:val="24"/>
          <w:szCs w:val="24"/>
          <w:lang w:eastAsia="vi-VN"/>
        </w:rPr>
        <w:t>i</w:t>
      </w:r>
      <w:r w:rsidRPr="00430ADE">
        <w:rPr>
          <w:rFonts w:ascii="Times New Roman" w:eastAsia="Times New Roman" w:hAnsi="Times New Roman" w:cs="Times New Roman"/>
          <w:sz w:val="24"/>
          <w:szCs w:val="24"/>
          <w:lang w:val="vi-VN" w:eastAsia="vi-VN"/>
        </w:rPr>
        <w:t>dentity</w:t>
      </w:r>
      <w:proofErr w:type="gramEnd"/>
      <w:r w:rsidR="00A41DBE" w:rsidRPr="00430ADE">
        <w:rPr>
          <w:rFonts w:ascii="Times New Roman" w:eastAsia="Times New Roman" w:hAnsi="Times New Roman" w:cs="Times New Roman"/>
          <w:sz w:val="24"/>
          <w:szCs w:val="24"/>
          <w:lang w:eastAsia="vi-VN"/>
        </w:rPr>
        <w:t xml:space="preserve">       </w:t>
      </w:r>
      <w:r w:rsidR="0020036E" w:rsidRPr="00430ADE">
        <w:rPr>
          <w:rFonts w:ascii="Times New Roman" w:eastAsia="Times New Roman" w:hAnsi="Times New Roman" w:cs="Times New Roman"/>
          <w:sz w:val="24"/>
          <w:szCs w:val="24"/>
          <w:lang w:eastAsia="vi-VN"/>
        </w:rPr>
        <w:tab/>
        <w:t xml:space="preserve">       </w:t>
      </w:r>
      <w:r w:rsidR="005B0FB6"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C. </w:t>
      </w:r>
      <w:r w:rsidRPr="00430ADE">
        <w:rPr>
          <w:rFonts w:ascii="Times New Roman" w:eastAsia="Times New Roman" w:hAnsi="Times New Roman" w:cs="Times New Roman"/>
          <w:sz w:val="24"/>
          <w:szCs w:val="24"/>
          <w:lang w:eastAsia="vi-VN"/>
        </w:rPr>
        <w:t>diversity</w:t>
      </w:r>
      <w:r w:rsidRPr="00430ADE">
        <w:rPr>
          <w:rFonts w:ascii="Times New Roman" w:eastAsia="Times New Roman" w:hAnsi="Times New Roman" w:cs="Times New Roman"/>
          <w:sz w:val="24"/>
          <w:szCs w:val="24"/>
          <w:lang w:val="vi-VN" w:eastAsia="vi-VN"/>
        </w:rPr>
        <w:t xml:space="preserve"> </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 xml:space="preserve">D. compatibility </w:t>
      </w:r>
    </w:p>
    <w:p w:rsidR="003500F1" w:rsidRPr="00430ADE" w:rsidRDefault="00A41DBE" w:rsidP="006F4F6B">
      <w:pPr>
        <w:pStyle w:val="ListParagraph"/>
        <w:widowControl w:val="0"/>
        <w:numPr>
          <w:ilvl w:val="0"/>
          <w:numId w:val="29"/>
        </w:numPr>
        <w:tabs>
          <w:tab w:val="left" w:pos="391"/>
          <w:tab w:val="left" w:leader="dot" w:pos="7070"/>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She ……</w:t>
      </w:r>
      <w:r w:rsidR="003500F1" w:rsidRPr="00430ADE">
        <w:rPr>
          <w:rFonts w:ascii="Times New Roman" w:eastAsia="Times New Roman" w:hAnsi="Times New Roman" w:cs="Times New Roman"/>
          <w:sz w:val="24"/>
          <w:szCs w:val="24"/>
          <w:lang w:bidi="en-US"/>
        </w:rPr>
        <w:t xml:space="preserve"> her assignment all day,</w:t>
      </w:r>
      <w:r w:rsidR="003500F1" w:rsidRPr="00430ADE">
        <w:rPr>
          <w:rFonts w:ascii="Times New Roman" w:eastAsia="Times New Roman" w:hAnsi="Times New Roman" w:cs="Times New Roman"/>
          <w:spacing w:val="-4"/>
          <w:sz w:val="24"/>
          <w:szCs w:val="24"/>
          <w:lang w:bidi="en-US"/>
        </w:rPr>
        <w:t xml:space="preserve"> </w:t>
      </w:r>
      <w:r w:rsidR="003500F1" w:rsidRPr="00430ADE">
        <w:rPr>
          <w:rFonts w:ascii="Times New Roman" w:eastAsia="Times New Roman" w:hAnsi="Times New Roman" w:cs="Times New Roman"/>
          <w:sz w:val="24"/>
          <w:szCs w:val="24"/>
          <w:lang w:bidi="en-US"/>
        </w:rPr>
        <w:t>but</w:t>
      </w:r>
      <w:r w:rsidR="003500F1" w:rsidRPr="00430ADE">
        <w:rPr>
          <w:rFonts w:ascii="Times New Roman" w:eastAsia="Times New Roman" w:hAnsi="Times New Roman" w:cs="Times New Roman"/>
          <w:spacing w:val="-1"/>
          <w:sz w:val="24"/>
          <w:szCs w:val="24"/>
          <w:lang w:bidi="en-US"/>
        </w:rPr>
        <w:t xml:space="preserve"> </w:t>
      </w:r>
      <w:r w:rsidR="003500F1" w:rsidRPr="00430ADE">
        <w:rPr>
          <w:rFonts w:ascii="Times New Roman" w:eastAsia="Times New Roman" w:hAnsi="Times New Roman" w:cs="Times New Roman"/>
          <w:sz w:val="24"/>
          <w:szCs w:val="24"/>
          <w:lang w:bidi="en-US"/>
        </w:rPr>
        <w:t>she</w:t>
      </w:r>
      <w:r w:rsidR="003500F1" w:rsidRPr="00430ADE">
        <w:rPr>
          <w:rFonts w:ascii="Times New Roman" w:eastAsia="Times New Roman" w:hAnsi="Times New Roman" w:cs="Times New Roman"/>
          <w:sz w:val="24"/>
          <w:szCs w:val="24"/>
          <w:lang w:bidi="en-US"/>
        </w:rPr>
        <w:tab/>
      </w:r>
      <w:r w:rsidR="009766BC">
        <w:rPr>
          <w:rFonts w:ascii="Times New Roman" w:eastAsia="Times New Roman" w:hAnsi="Times New Roman" w:cs="Times New Roman"/>
          <w:sz w:val="24"/>
          <w:szCs w:val="24"/>
          <w:lang w:bidi="en-US"/>
        </w:rPr>
        <w:t xml:space="preserve">it </w:t>
      </w:r>
      <w:r w:rsidR="003500F1" w:rsidRPr="00430ADE">
        <w:rPr>
          <w:rFonts w:ascii="Times New Roman" w:eastAsia="Times New Roman" w:hAnsi="Times New Roman" w:cs="Times New Roman"/>
          <w:sz w:val="24"/>
          <w:szCs w:val="24"/>
          <w:lang w:bidi="en-US"/>
        </w:rPr>
        <w:t>yet.</w:t>
      </w:r>
    </w:p>
    <w:p w:rsidR="003500F1" w:rsidRPr="00430ADE" w:rsidRDefault="00D32F1B" w:rsidP="00A41DBE">
      <w:pPr>
        <w:pStyle w:val="ListParagraph"/>
        <w:widowControl w:val="0"/>
        <w:tabs>
          <w:tab w:val="left" w:pos="445"/>
          <w:tab w:val="left" w:pos="5252"/>
          <w:tab w:val="left" w:leader="dot" w:pos="7358"/>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 xml:space="preserve">A. </w:t>
      </w:r>
      <w:r w:rsidR="003500F1" w:rsidRPr="00430ADE">
        <w:rPr>
          <w:rFonts w:ascii="Times New Roman" w:eastAsia="Times New Roman" w:hAnsi="Times New Roman" w:cs="Times New Roman"/>
          <w:sz w:val="24"/>
          <w:szCs w:val="24"/>
          <w:lang w:bidi="en-US"/>
        </w:rPr>
        <w:t>is writing...</w:t>
      </w:r>
      <w:r w:rsidR="003500F1" w:rsidRPr="00430ADE">
        <w:rPr>
          <w:rFonts w:ascii="Times New Roman" w:eastAsia="Times New Roman" w:hAnsi="Times New Roman" w:cs="Times New Roman"/>
          <w:spacing w:val="-5"/>
          <w:sz w:val="24"/>
          <w:szCs w:val="24"/>
          <w:lang w:bidi="en-US"/>
        </w:rPr>
        <w:t xml:space="preserve"> </w:t>
      </w:r>
      <w:r w:rsidR="003500F1" w:rsidRPr="00430ADE">
        <w:rPr>
          <w:rFonts w:ascii="Times New Roman" w:eastAsia="Times New Roman" w:hAnsi="Times New Roman" w:cs="Times New Roman"/>
          <w:sz w:val="24"/>
          <w:szCs w:val="24"/>
          <w:lang w:bidi="en-US"/>
        </w:rPr>
        <w:t>hasn't</w:t>
      </w:r>
      <w:r w:rsidR="003500F1" w:rsidRPr="00430ADE">
        <w:rPr>
          <w:rFonts w:ascii="Times New Roman" w:eastAsia="Times New Roman" w:hAnsi="Times New Roman" w:cs="Times New Roman"/>
          <w:spacing w:val="-2"/>
          <w:sz w:val="24"/>
          <w:szCs w:val="24"/>
          <w:lang w:bidi="en-US"/>
        </w:rPr>
        <w:t xml:space="preserve"> </w:t>
      </w:r>
      <w:r w:rsidRPr="00430ADE">
        <w:rPr>
          <w:rFonts w:ascii="Times New Roman" w:eastAsia="Times New Roman" w:hAnsi="Times New Roman" w:cs="Times New Roman"/>
          <w:sz w:val="24"/>
          <w:szCs w:val="24"/>
          <w:lang w:bidi="en-US"/>
        </w:rPr>
        <w:t>finis</w:t>
      </w:r>
      <w:r w:rsidR="00A41DBE" w:rsidRPr="00430ADE">
        <w:rPr>
          <w:rFonts w:ascii="Times New Roman" w:eastAsia="Times New Roman" w:hAnsi="Times New Roman" w:cs="Times New Roman"/>
          <w:sz w:val="24"/>
          <w:szCs w:val="24"/>
          <w:lang w:bidi="en-US"/>
        </w:rPr>
        <w:t xml:space="preserve">hed                      </w:t>
      </w:r>
      <w:r w:rsidR="003500F1" w:rsidRPr="00430ADE">
        <w:rPr>
          <w:rFonts w:ascii="Times New Roman" w:eastAsia="Times New Roman" w:hAnsi="Times New Roman" w:cs="Times New Roman"/>
          <w:sz w:val="24"/>
          <w:szCs w:val="24"/>
          <w:lang w:bidi="en-US"/>
        </w:rPr>
        <w:t>B. has</w:t>
      </w:r>
      <w:r w:rsidR="003500F1" w:rsidRPr="00430ADE">
        <w:rPr>
          <w:rFonts w:ascii="Times New Roman" w:eastAsia="Times New Roman" w:hAnsi="Times New Roman" w:cs="Times New Roman"/>
          <w:spacing w:val="-3"/>
          <w:sz w:val="24"/>
          <w:szCs w:val="24"/>
          <w:lang w:bidi="en-US"/>
        </w:rPr>
        <w:t xml:space="preserve"> </w:t>
      </w:r>
      <w:r w:rsidR="003500F1" w:rsidRPr="00430ADE">
        <w:rPr>
          <w:rFonts w:ascii="Times New Roman" w:eastAsia="Times New Roman" w:hAnsi="Times New Roman" w:cs="Times New Roman"/>
          <w:sz w:val="24"/>
          <w:szCs w:val="24"/>
          <w:lang w:bidi="en-US"/>
        </w:rPr>
        <w:t>been</w:t>
      </w:r>
      <w:r w:rsidR="003500F1" w:rsidRPr="00430ADE">
        <w:rPr>
          <w:rFonts w:ascii="Times New Roman" w:eastAsia="Times New Roman" w:hAnsi="Times New Roman" w:cs="Times New Roman"/>
          <w:spacing w:val="-1"/>
          <w:sz w:val="24"/>
          <w:szCs w:val="24"/>
          <w:lang w:bidi="en-US"/>
        </w:rPr>
        <w:t xml:space="preserve"> </w:t>
      </w:r>
      <w:r w:rsidR="003500F1" w:rsidRPr="00430ADE">
        <w:rPr>
          <w:rFonts w:ascii="Times New Roman" w:eastAsia="Times New Roman" w:hAnsi="Times New Roman" w:cs="Times New Roman"/>
          <w:sz w:val="24"/>
          <w:szCs w:val="24"/>
          <w:lang w:bidi="en-US"/>
        </w:rPr>
        <w:t>writing.</w:t>
      </w:r>
      <w:r w:rsidR="003500F1" w:rsidRPr="00430ADE">
        <w:rPr>
          <w:rFonts w:ascii="Times New Roman" w:eastAsia="Times New Roman" w:hAnsi="Times New Roman" w:cs="Times New Roman"/>
          <w:sz w:val="24"/>
          <w:szCs w:val="24"/>
          <w:lang w:bidi="en-US"/>
        </w:rPr>
        <w:tab/>
      </w:r>
      <w:proofErr w:type="gramStart"/>
      <w:r w:rsidR="003500F1" w:rsidRPr="00430ADE">
        <w:rPr>
          <w:rFonts w:ascii="Times New Roman" w:eastAsia="Times New Roman" w:hAnsi="Times New Roman" w:cs="Times New Roman"/>
          <w:sz w:val="24"/>
          <w:szCs w:val="24"/>
          <w:lang w:bidi="en-US"/>
        </w:rPr>
        <w:t>hasn't</w:t>
      </w:r>
      <w:proofErr w:type="gramEnd"/>
      <w:r w:rsidR="003500F1" w:rsidRPr="00430ADE">
        <w:rPr>
          <w:rFonts w:ascii="Times New Roman" w:eastAsia="Times New Roman" w:hAnsi="Times New Roman" w:cs="Times New Roman"/>
          <w:sz w:val="24"/>
          <w:szCs w:val="24"/>
          <w:lang w:bidi="en-US"/>
        </w:rPr>
        <w:t xml:space="preserve"> finished</w:t>
      </w:r>
    </w:p>
    <w:p w:rsidR="00FE006C" w:rsidRPr="00430ADE" w:rsidRDefault="00D32F1B" w:rsidP="00A41DBE">
      <w:pPr>
        <w:pStyle w:val="ListParagraph"/>
        <w:widowControl w:val="0"/>
        <w:tabs>
          <w:tab w:val="left" w:pos="432"/>
          <w:tab w:val="left" w:pos="5253"/>
          <w:tab w:val="left" w:leader="dot" w:pos="6906"/>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 xml:space="preserve">C. </w:t>
      </w:r>
      <w:r w:rsidR="003500F1" w:rsidRPr="00430ADE">
        <w:rPr>
          <w:rFonts w:ascii="Times New Roman" w:eastAsia="Times New Roman" w:hAnsi="Times New Roman" w:cs="Times New Roman"/>
          <w:sz w:val="24"/>
          <w:szCs w:val="24"/>
          <w:lang w:bidi="en-US"/>
        </w:rPr>
        <w:t>wrote ...</w:t>
      </w:r>
      <w:r w:rsidR="003500F1" w:rsidRPr="00430ADE">
        <w:rPr>
          <w:rFonts w:ascii="Times New Roman" w:eastAsia="Times New Roman" w:hAnsi="Times New Roman" w:cs="Times New Roman"/>
          <w:spacing w:val="-4"/>
          <w:sz w:val="24"/>
          <w:szCs w:val="24"/>
          <w:lang w:bidi="en-US"/>
        </w:rPr>
        <w:t xml:space="preserve"> </w:t>
      </w:r>
      <w:r w:rsidR="003500F1" w:rsidRPr="00430ADE">
        <w:rPr>
          <w:rFonts w:ascii="Times New Roman" w:eastAsia="Times New Roman" w:hAnsi="Times New Roman" w:cs="Times New Roman"/>
          <w:sz w:val="24"/>
          <w:szCs w:val="24"/>
          <w:lang w:bidi="en-US"/>
        </w:rPr>
        <w:t>didn't</w:t>
      </w:r>
      <w:r w:rsidR="003500F1" w:rsidRPr="00430ADE">
        <w:rPr>
          <w:rFonts w:ascii="Times New Roman" w:eastAsia="Times New Roman" w:hAnsi="Times New Roman" w:cs="Times New Roman"/>
          <w:spacing w:val="-2"/>
          <w:sz w:val="24"/>
          <w:szCs w:val="24"/>
          <w:lang w:bidi="en-US"/>
        </w:rPr>
        <w:t xml:space="preserve"> </w:t>
      </w:r>
      <w:r w:rsidRPr="00430ADE">
        <w:rPr>
          <w:rFonts w:ascii="Times New Roman" w:eastAsia="Times New Roman" w:hAnsi="Times New Roman" w:cs="Times New Roman"/>
          <w:sz w:val="24"/>
          <w:szCs w:val="24"/>
          <w:lang w:bidi="en-US"/>
        </w:rPr>
        <w:t xml:space="preserve">finished      </w:t>
      </w:r>
      <w:r w:rsidR="00A41DBE" w:rsidRPr="00430ADE">
        <w:rPr>
          <w:rFonts w:ascii="Times New Roman" w:eastAsia="Times New Roman" w:hAnsi="Times New Roman" w:cs="Times New Roman"/>
          <w:sz w:val="24"/>
          <w:szCs w:val="24"/>
          <w:lang w:bidi="en-US"/>
        </w:rPr>
        <w:t xml:space="preserve">                      </w:t>
      </w:r>
      <w:r w:rsidR="003500F1" w:rsidRPr="00430ADE">
        <w:rPr>
          <w:rFonts w:ascii="Times New Roman" w:eastAsia="Times New Roman" w:hAnsi="Times New Roman" w:cs="Times New Roman"/>
          <w:sz w:val="24"/>
          <w:szCs w:val="24"/>
          <w:lang w:bidi="en-US"/>
        </w:rPr>
        <w:t>D.</w:t>
      </w:r>
      <w:r w:rsidR="003500F1" w:rsidRPr="00430ADE">
        <w:rPr>
          <w:rFonts w:ascii="Times New Roman" w:eastAsia="Times New Roman" w:hAnsi="Times New Roman" w:cs="Times New Roman"/>
          <w:spacing w:val="-1"/>
          <w:sz w:val="24"/>
          <w:szCs w:val="24"/>
          <w:lang w:bidi="en-US"/>
        </w:rPr>
        <w:t xml:space="preserve"> </w:t>
      </w:r>
      <w:r w:rsidR="003500F1" w:rsidRPr="00430ADE">
        <w:rPr>
          <w:rFonts w:ascii="Times New Roman" w:eastAsia="Times New Roman" w:hAnsi="Times New Roman" w:cs="Times New Roman"/>
          <w:sz w:val="24"/>
          <w:szCs w:val="24"/>
          <w:lang w:bidi="en-US"/>
        </w:rPr>
        <w:t>has</w:t>
      </w:r>
      <w:r w:rsidR="003500F1" w:rsidRPr="00430ADE">
        <w:rPr>
          <w:rFonts w:ascii="Times New Roman" w:eastAsia="Times New Roman" w:hAnsi="Times New Roman" w:cs="Times New Roman"/>
          <w:spacing w:val="-1"/>
          <w:sz w:val="24"/>
          <w:szCs w:val="24"/>
          <w:lang w:bidi="en-US"/>
        </w:rPr>
        <w:t xml:space="preserve"> </w:t>
      </w:r>
      <w:r w:rsidR="003500F1" w:rsidRPr="00430ADE">
        <w:rPr>
          <w:rFonts w:ascii="Times New Roman" w:eastAsia="Times New Roman" w:hAnsi="Times New Roman" w:cs="Times New Roman"/>
          <w:sz w:val="24"/>
          <w:szCs w:val="24"/>
          <w:lang w:bidi="en-US"/>
        </w:rPr>
        <w:t>written</w:t>
      </w:r>
      <w:r w:rsidR="003500F1" w:rsidRPr="00430ADE">
        <w:rPr>
          <w:rFonts w:ascii="Times New Roman" w:eastAsia="Times New Roman" w:hAnsi="Times New Roman" w:cs="Times New Roman"/>
          <w:sz w:val="24"/>
          <w:szCs w:val="24"/>
          <w:lang w:bidi="en-US"/>
        </w:rPr>
        <w:tab/>
        <w:t>hasn't finished</w:t>
      </w:r>
    </w:p>
    <w:p w:rsidR="003500F1" w:rsidRPr="00430ADE" w:rsidRDefault="0061223D" w:rsidP="006F4F6B">
      <w:pPr>
        <w:pStyle w:val="ListParagraph"/>
        <w:widowControl w:val="0"/>
        <w:numPr>
          <w:ilvl w:val="0"/>
          <w:numId w:val="29"/>
        </w:numPr>
        <w:tabs>
          <w:tab w:val="left" w:pos="432"/>
          <w:tab w:val="left" w:pos="5253"/>
          <w:tab w:val="left" w:leader="dot" w:pos="6906"/>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hAnsi="Times New Roman" w:cs="Times New Roman"/>
          <w:sz w:val="24"/>
          <w:szCs w:val="24"/>
        </w:rPr>
        <w:t>……………</w:t>
      </w:r>
      <w:r w:rsidR="003500F1" w:rsidRPr="00430ADE">
        <w:rPr>
          <w:rFonts w:ascii="Times New Roman" w:hAnsi="Times New Roman" w:cs="Times New Roman"/>
          <w:sz w:val="24"/>
          <w:szCs w:val="24"/>
        </w:rPr>
        <w:t>the photograph of the modern architecture of the mansion, I had no desire to go there.</w:t>
      </w:r>
    </w:p>
    <w:p w:rsidR="003500F1" w:rsidRPr="00430ADE" w:rsidRDefault="003500F1" w:rsidP="00A41DBE">
      <w:pPr>
        <w:pStyle w:val="BodyText"/>
        <w:tabs>
          <w:tab w:val="left" w:pos="2782"/>
          <w:tab w:val="left" w:pos="5333"/>
          <w:tab w:val="left" w:pos="7885"/>
        </w:tabs>
        <w:spacing w:before="0"/>
        <w:ind w:left="720"/>
      </w:pPr>
      <w:r w:rsidRPr="00430ADE">
        <w:t>A.</w:t>
      </w:r>
      <w:r w:rsidRPr="00430ADE">
        <w:rPr>
          <w:spacing w:val="-2"/>
        </w:rPr>
        <w:t xml:space="preserve"> </w:t>
      </w:r>
      <w:r w:rsidRPr="00430ADE">
        <w:t>To</w:t>
      </w:r>
      <w:r w:rsidRPr="00430ADE">
        <w:rPr>
          <w:spacing w:val="-1"/>
        </w:rPr>
        <w:t xml:space="preserve"> </w:t>
      </w:r>
      <w:r w:rsidRPr="00430ADE">
        <w:t>see</w:t>
      </w:r>
      <w:r w:rsidRPr="00430ADE">
        <w:tab/>
        <w:t>B.</w:t>
      </w:r>
      <w:r w:rsidRPr="00430ADE">
        <w:rPr>
          <w:spacing w:val="-1"/>
        </w:rPr>
        <w:t xml:space="preserve"> </w:t>
      </w:r>
      <w:r w:rsidR="00D32F1B" w:rsidRPr="00430ADE">
        <w:t xml:space="preserve">Seeing                 </w:t>
      </w:r>
      <w:r w:rsidRPr="00430ADE">
        <w:t>C.</w:t>
      </w:r>
      <w:r w:rsidRPr="00430ADE">
        <w:rPr>
          <w:spacing w:val="-2"/>
        </w:rPr>
        <w:t xml:space="preserve"> </w:t>
      </w:r>
      <w:r w:rsidRPr="00430ADE">
        <w:t>Having</w:t>
      </w:r>
      <w:r w:rsidRPr="00430ADE">
        <w:rPr>
          <w:spacing w:val="-1"/>
        </w:rPr>
        <w:t xml:space="preserve"> </w:t>
      </w:r>
      <w:r w:rsidRPr="00430ADE">
        <w:t>seen</w:t>
      </w:r>
      <w:r w:rsidR="00D32F1B" w:rsidRPr="00430ADE">
        <w:t xml:space="preserve">                   </w:t>
      </w:r>
      <w:r w:rsidRPr="00430ADE">
        <w:t>D. Being</w:t>
      </w:r>
      <w:r w:rsidRPr="00430ADE">
        <w:rPr>
          <w:spacing w:val="-1"/>
        </w:rPr>
        <w:t xml:space="preserve"> </w:t>
      </w:r>
      <w:r w:rsidRPr="00430ADE">
        <w:t>seen</w:t>
      </w:r>
    </w:p>
    <w:p w:rsidR="00BE6485" w:rsidRPr="00430ADE" w:rsidRDefault="00BE6485"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The factory was accused</w:t>
      </w:r>
      <w:r w:rsidR="0061223D"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having caused higher level of pollution to the environment. </w:t>
      </w:r>
    </w:p>
    <w:p w:rsidR="00BE6485" w:rsidRPr="00430ADE" w:rsidRDefault="00BE6485"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A. about </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B. on</w:t>
      </w:r>
      <w:r w:rsidR="00D32F1B" w:rsidRPr="00430ADE">
        <w:rPr>
          <w:rFonts w:ascii="Times New Roman" w:eastAsia="Times New Roman" w:hAnsi="Times New Roman" w:cs="Times New Roman"/>
          <w:sz w:val="24"/>
          <w:szCs w:val="24"/>
          <w:lang w:eastAsia="vi-VN"/>
        </w:rPr>
        <w:tab/>
        <w:t xml:space="preserve">                   </w:t>
      </w:r>
      <w:r w:rsidRPr="00430ADE">
        <w:rPr>
          <w:rFonts w:ascii="Times New Roman" w:eastAsia="Times New Roman" w:hAnsi="Times New Roman" w:cs="Times New Roman"/>
          <w:sz w:val="24"/>
          <w:szCs w:val="24"/>
          <w:lang w:val="vi-VN" w:eastAsia="vi-VN"/>
        </w:rPr>
        <w:t>C. of</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 xml:space="preserve">D. for </w:t>
      </w:r>
    </w:p>
    <w:p w:rsidR="00BE6485" w:rsidRPr="00430ADE" w:rsidRDefault="00BE6485"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She was praised</w:t>
      </w:r>
      <w:r w:rsidR="0061223D"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donated a lot of money to the wildlife protection</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organisation</w:t>
      </w:r>
      <w:r w:rsidRPr="00430ADE">
        <w:rPr>
          <w:rFonts w:ascii="Times New Roman" w:eastAsia="Times New Roman" w:hAnsi="Times New Roman" w:cs="Times New Roman"/>
          <w:sz w:val="24"/>
          <w:szCs w:val="24"/>
          <w:lang w:eastAsia="vi-VN"/>
        </w:rPr>
        <w:t>.</w:t>
      </w:r>
    </w:p>
    <w:p w:rsidR="00BE6485" w:rsidRPr="00430ADE" w:rsidRDefault="00BE6485"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A. for having</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 xml:space="preserve">B. to have </w:t>
      </w:r>
      <w:r w:rsidR="00D32F1B"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C. because of having</w:t>
      </w:r>
      <w:r w:rsidR="00D32F1B"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 xml:space="preserve">D. due to having </w:t>
      </w:r>
    </w:p>
    <w:p w:rsidR="00BE6485" w:rsidRPr="00430ADE" w:rsidRDefault="00BE6485"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Nam: What are the main threats to the environment today?</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Lan: </w:t>
      </w:r>
      <w:r w:rsidR="0061223D" w:rsidRPr="00430ADE">
        <w:rPr>
          <w:rFonts w:ascii="Times New Roman" w:eastAsia="Times New Roman" w:hAnsi="Times New Roman" w:cs="Times New Roman"/>
          <w:sz w:val="24"/>
          <w:szCs w:val="24"/>
          <w:lang w:eastAsia="vi-VN"/>
        </w:rPr>
        <w:t>………….</w:t>
      </w:r>
    </w:p>
    <w:p w:rsidR="0061223D" w:rsidRPr="00430ADE" w:rsidRDefault="00BE6485" w:rsidP="00A41DBE">
      <w:pPr>
        <w:pStyle w:val="ListParagraph"/>
        <w:numPr>
          <w:ilvl w:val="0"/>
          <w:numId w:val="30"/>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Threats are possible dangers to the environment. </w:t>
      </w:r>
    </w:p>
    <w:p w:rsidR="00BE6485" w:rsidRPr="00430ADE" w:rsidRDefault="00A41DBE"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 xml:space="preserve">B. </w:t>
      </w:r>
      <w:r w:rsidR="00BE6485" w:rsidRPr="00430ADE">
        <w:rPr>
          <w:rFonts w:ascii="Times New Roman" w:eastAsia="Times New Roman" w:hAnsi="Times New Roman" w:cs="Times New Roman"/>
          <w:sz w:val="24"/>
          <w:szCs w:val="24"/>
          <w:lang w:val="vi-VN" w:eastAsia="vi-VN"/>
        </w:rPr>
        <w:t xml:space="preserve">Probably deforestation and global warming. </w:t>
      </w:r>
    </w:p>
    <w:p w:rsidR="00BE6485" w:rsidRPr="007B2CF6" w:rsidRDefault="00A41DBE"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 xml:space="preserve">C. </w:t>
      </w:r>
      <w:r w:rsidR="00BE6485" w:rsidRPr="00430ADE">
        <w:rPr>
          <w:rFonts w:ascii="Times New Roman" w:eastAsia="Times New Roman" w:hAnsi="Times New Roman" w:cs="Times New Roman"/>
          <w:sz w:val="24"/>
          <w:szCs w:val="24"/>
          <w:lang w:val="vi-VN" w:eastAsia="vi-VN"/>
        </w:rPr>
        <w:t>Environmental pollution is a big issue for our planet</w:t>
      </w:r>
      <w:r w:rsidR="007B2CF6">
        <w:rPr>
          <w:rFonts w:ascii="Times New Roman" w:eastAsia="Times New Roman" w:hAnsi="Times New Roman" w:cs="Times New Roman"/>
          <w:sz w:val="24"/>
          <w:szCs w:val="24"/>
          <w:lang w:eastAsia="vi-VN"/>
        </w:rPr>
        <w:t>.</w:t>
      </w:r>
    </w:p>
    <w:p w:rsidR="00BE6485" w:rsidRPr="00430ADE" w:rsidRDefault="00A41DBE"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 xml:space="preserve">D. </w:t>
      </w:r>
      <w:r w:rsidR="00BE6485" w:rsidRPr="00430ADE">
        <w:rPr>
          <w:rFonts w:ascii="Times New Roman" w:eastAsia="Times New Roman" w:hAnsi="Times New Roman" w:cs="Times New Roman"/>
          <w:sz w:val="24"/>
          <w:szCs w:val="24"/>
          <w:lang w:val="vi-VN" w:eastAsia="vi-VN"/>
        </w:rPr>
        <w:t xml:space="preserve">We need a clean environment to live in. </w:t>
      </w:r>
    </w:p>
    <w:p w:rsidR="0061223D" w:rsidRPr="00430ADE" w:rsidRDefault="009366EE"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w:t>
      </w:r>
      <w:r w:rsidR="0061223D" w:rsidRPr="00430ADE">
        <w:rPr>
          <w:rFonts w:ascii="Times New Roman" w:eastAsia="Times New Roman" w:hAnsi="Times New Roman" w:cs="Times New Roman"/>
          <w:sz w:val="24"/>
          <w:szCs w:val="24"/>
          <w:lang w:eastAsia="vi-VN"/>
        </w:rPr>
        <w:t xml:space="preserve"> </w:t>
      </w:r>
      <w:r w:rsidR="0061223D" w:rsidRPr="00430ADE">
        <w:rPr>
          <w:rFonts w:ascii="Times New Roman" w:eastAsia="Times New Roman" w:hAnsi="Times New Roman" w:cs="Times New Roman"/>
          <w:sz w:val="24"/>
          <w:szCs w:val="24"/>
          <w:lang w:val="vi-VN" w:eastAsia="vi-VN"/>
        </w:rPr>
        <w:t>education normally provides undergraduate and postgraduate education,</w:t>
      </w:r>
      <w:r w:rsidR="0061223D" w:rsidRPr="00430ADE">
        <w:rPr>
          <w:rFonts w:ascii="Times New Roman" w:eastAsia="Times New Roman" w:hAnsi="Times New Roman" w:cs="Times New Roman"/>
          <w:sz w:val="24"/>
          <w:szCs w:val="24"/>
          <w:lang w:eastAsia="vi-VN"/>
        </w:rPr>
        <w:t xml:space="preserve"> </w:t>
      </w:r>
      <w:r w:rsidR="0061223D" w:rsidRPr="00430ADE">
        <w:rPr>
          <w:rFonts w:ascii="Times New Roman" w:eastAsia="Times New Roman" w:hAnsi="Times New Roman" w:cs="Times New Roman"/>
          <w:sz w:val="24"/>
          <w:szCs w:val="24"/>
          <w:lang w:val="vi-VN" w:eastAsia="vi-VN"/>
        </w:rPr>
        <w:t>as well as vocational education and training.</w:t>
      </w:r>
    </w:p>
    <w:p w:rsidR="0061223D" w:rsidRPr="00430ADE" w:rsidRDefault="0061223D"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A. Intermediate </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 xml:space="preserve">B. Primary </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C. Secondary</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D. Tertiary</w:t>
      </w:r>
    </w:p>
    <w:p w:rsidR="0061223D" w:rsidRPr="00430ADE" w:rsidRDefault="0061223D"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Going to university is expensive because in addition to the tuition</w:t>
      </w:r>
      <w:r w:rsidR="003E0395"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there are expenses for accommodation, books, living costs, etc. </w:t>
      </w:r>
    </w:p>
    <w:p w:rsidR="0061223D" w:rsidRPr="00430ADE" w:rsidRDefault="0061223D" w:rsidP="00A41DB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A. grants </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B. fees</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C. fares</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val="vi-VN" w:eastAsia="vi-VN"/>
        </w:rPr>
        <w:t xml:space="preserve">D. scholarships </w:t>
      </w:r>
    </w:p>
    <w:p w:rsidR="003E0395" w:rsidRPr="00430ADE" w:rsidRDefault="003E0395" w:rsidP="006F4F6B">
      <w:pPr>
        <w:pStyle w:val="ListParagraph"/>
        <w:widowControl w:val="0"/>
        <w:numPr>
          <w:ilvl w:val="0"/>
          <w:numId w:val="29"/>
        </w:numPr>
        <w:tabs>
          <w:tab w:val="left" w:pos="405"/>
          <w:tab w:val="left" w:pos="6003"/>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I would like to invite you to participate</w:t>
      </w:r>
      <w:r w:rsidRPr="00430ADE">
        <w:rPr>
          <w:rFonts w:ascii="Times New Roman" w:eastAsia="Times New Roman" w:hAnsi="Times New Roman" w:cs="Times New Roman"/>
          <w:spacing w:val="-7"/>
          <w:sz w:val="24"/>
          <w:szCs w:val="24"/>
          <w:lang w:bidi="en-US"/>
        </w:rPr>
        <w:t xml:space="preserve"> </w:t>
      </w:r>
      <w:r w:rsidRPr="00430ADE">
        <w:rPr>
          <w:rFonts w:ascii="Times New Roman" w:eastAsia="Times New Roman" w:hAnsi="Times New Roman" w:cs="Times New Roman"/>
          <w:sz w:val="24"/>
          <w:szCs w:val="24"/>
          <w:lang w:bidi="en-US"/>
        </w:rPr>
        <w:t>in the………</w:t>
      </w:r>
      <w:r w:rsidR="00FE006C" w:rsidRPr="00430ADE">
        <w:rPr>
          <w:rFonts w:ascii="Times New Roman" w:eastAsia="Times New Roman" w:hAnsi="Times New Roman" w:cs="Times New Roman"/>
          <w:sz w:val="24"/>
          <w:szCs w:val="24"/>
          <w:lang w:bidi="en-US"/>
        </w:rPr>
        <w:t>………</w:t>
      </w:r>
      <w:r w:rsidRPr="00430ADE">
        <w:rPr>
          <w:rFonts w:ascii="Times New Roman" w:eastAsia="Times New Roman" w:hAnsi="Times New Roman" w:cs="Times New Roman"/>
          <w:sz w:val="24"/>
          <w:szCs w:val="24"/>
          <w:lang w:bidi="en-US"/>
        </w:rPr>
        <w:t>ceremony.</w:t>
      </w:r>
    </w:p>
    <w:p w:rsidR="003E0395" w:rsidRPr="00430ADE" w:rsidRDefault="003E0395" w:rsidP="00A41DBE">
      <w:pPr>
        <w:pStyle w:val="ListParagraph"/>
        <w:widowControl w:val="0"/>
        <w:tabs>
          <w:tab w:val="left" w:pos="405"/>
          <w:tab w:val="left" w:pos="6003"/>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00FE006C" w:rsidRPr="00430ADE">
        <w:rPr>
          <w:rFonts w:ascii="Times New Roman" w:eastAsia="Times New Roman" w:hAnsi="Times New Roman" w:cs="Times New Roman"/>
          <w:sz w:val="24"/>
          <w:szCs w:val="24"/>
          <w:lang w:bidi="en-US"/>
        </w:rPr>
        <w:t xml:space="preserve"> </w:t>
      </w:r>
      <w:r w:rsidRPr="00430ADE">
        <w:rPr>
          <w:rFonts w:ascii="Times New Roman" w:eastAsia="Times New Roman" w:hAnsi="Times New Roman" w:cs="Times New Roman"/>
          <w:sz w:val="24"/>
          <w:szCs w:val="24"/>
          <w:lang w:bidi="en-US"/>
        </w:rPr>
        <w:t xml:space="preserve">graduate </w:t>
      </w:r>
      <w:r w:rsidR="0020036E" w:rsidRPr="00430ADE">
        <w:rPr>
          <w:rFonts w:ascii="Times New Roman" w:eastAsia="Times New Roman" w:hAnsi="Times New Roman" w:cs="Times New Roman"/>
          <w:sz w:val="24"/>
          <w:szCs w:val="24"/>
          <w:lang w:bidi="en-US"/>
        </w:rPr>
        <w:t xml:space="preserve">                 </w:t>
      </w:r>
      <w:r w:rsidRPr="00430ADE">
        <w:rPr>
          <w:rFonts w:ascii="Times New Roman" w:eastAsia="Times New Roman" w:hAnsi="Times New Roman" w:cs="Times New Roman"/>
          <w:sz w:val="24"/>
          <w:szCs w:val="24"/>
          <w:lang w:bidi="en-US"/>
        </w:rPr>
        <w:t xml:space="preserve">B. </w:t>
      </w:r>
      <w:r w:rsidR="00AB1C33" w:rsidRPr="00430ADE">
        <w:rPr>
          <w:rFonts w:ascii="Times New Roman" w:eastAsia="Times New Roman" w:hAnsi="Times New Roman" w:cs="Times New Roman"/>
          <w:sz w:val="24"/>
          <w:szCs w:val="24"/>
          <w:lang w:bidi="en-US"/>
        </w:rPr>
        <w:t>g</w:t>
      </w:r>
      <w:r w:rsidRPr="00430ADE">
        <w:rPr>
          <w:rFonts w:ascii="Times New Roman" w:eastAsia="Times New Roman" w:hAnsi="Times New Roman" w:cs="Times New Roman"/>
          <w:sz w:val="24"/>
          <w:szCs w:val="24"/>
          <w:lang w:bidi="en-US"/>
        </w:rPr>
        <w:t>raduation             C. undergraduate</w:t>
      </w:r>
      <w:r w:rsidRPr="00430ADE">
        <w:rPr>
          <w:rFonts w:ascii="Times New Roman" w:eastAsia="Times New Roman" w:hAnsi="Times New Roman" w:cs="Times New Roman"/>
          <w:sz w:val="24"/>
          <w:szCs w:val="24"/>
          <w:lang w:bidi="en-US"/>
        </w:rPr>
        <w:tab/>
        <w:t>D. graduated</w:t>
      </w:r>
    </w:p>
    <w:p w:rsidR="003E0395" w:rsidRPr="00430ADE" w:rsidRDefault="003E0395" w:rsidP="006F4F6B">
      <w:pPr>
        <w:pStyle w:val="ListParagraph"/>
        <w:widowControl w:val="0"/>
        <w:numPr>
          <w:ilvl w:val="0"/>
          <w:numId w:val="29"/>
        </w:numPr>
        <w:tabs>
          <w:tab w:val="left" w:pos="405"/>
          <w:tab w:val="left" w:pos="6003"/>
        </w:tabs>
        <w:autoSpaceDE w:val="0"/>
        <w:autoSpaceDN w:val="0"/>
        <w:spacing w:after="0" w:line="240" w:lineRule="auto"/>
        <w:rPr>
          <w:rFonts w:ascii="Times New Roman" w:hAnsi="Times New Roman" w:cs="Times New Roman"/>
          <w:sz w:val="24"/>
          <w:szCs w:val="24"/>
        </w:rPr>
      </w:pPr>
      <w:r w:rsidRPr="00430ADE">
        <w:rPr>
          <w:rFonts w:ascii="Times New Roman" w:eastAsia="Times New Roman" w:hAnsi="Times New Roman" w:cs="Times New Roman"/>
          <w:sz w:val="24"/>
          <w:szCs w:val="24"/>
          <w:lang w:bidi="en-US"/>
        </w:rPr>
        <w:t>A</w:t>
      </w:r>
      <w:r w:rsidRPr="00430ADE">
        <w:rPr>
          <w:rFonts w:ascii="Times New Roman" w:hAnsi="Times New Roman" w:cs="Times New Roman"/>
          <w:sz w:val="24"/>
          <w:szCs w:val="24"/>
        </w:rPr>
        <w:t>cademic courses help students develop ……</w:t>
      </w:r>
      <w:r w:rsidR="00FE006C" w:rsidRPr="00430ADE">
        <w:rPr>
          <w:rFonts w:ascii="Times New Roman" w:hAnsi="Times New Roman" w:cs="Times New Roman"/>
          <w:sz w:val="24"/>
          <w:szCs w:val="24"/>
        </w:rPr>
        <w:t>…………</w:t>
      </w:r>
      <w:r w:rsidRPr="00430ADE">
        <w:rPr>
          <w:rFonts w:ascii="Times New Roman" w:hAnsi="Times New Roman" w:cs="Times New Roman"/>
          <w:sz w:val="24"/>
          <w:szCs w:val="24"/>
        </w:rPr>
        <w:t xml:space="preserve"> skills, critical thinking and knowledge for higher education at a university or</w:t>
      </w:r>
      <w:r w:rsidRPr="00430ADE">
        <w:rPr>
          <w:rFonts w:ascii="Times New Roman" w:hAnsi="Times New Roman" w:cs="Times New Roman"/>
          <w:spacing w:val="-1"/>
          <w:sz w:val="24"/>
          <w:szCs w:val="24"/>
        </w:rPr>
        <w:t xml:space="preserve"> </w:t>
      </w:r>
      <w:r w:rsidRPr="00430ADE">
        <w:rPr>
          <w:rFonts w:ascii="Times New Roman" w:hAnsi="Times New Roman" w:cs="Times New Roman"/>
          <w:sz w:val="24"/>
          <w:szCs w:val="24"/>
        </w:rPr>
        <w:t>college.</w:t>
      </w:r>
    </w:p>
    <w:p w:rsidR="003E0395" w:rsidRPr="00430ADE" w:rsidRDefault="003E0395" w:rsidP="00A41DBE">
      <w:pPr>
        <w:pStyle w:val="ListParagraph"/>
        <w:widowControl w:val="0"/>
        <w:tabs>
          <w:tab w:val="left" w:pos="405"/>
          <w:tab w:val="left" w:pos="6003"/>
        </w:tabs>
        <w:autoSpaceDE w:val="0"/>
        <w:autoSpaceDN w:val="0"/>
        <w:spacing w:after="0" w:line="240" w:lineRule="auto"/>
        <w:rPr>
          <w:rFonts w:ascii="Times New Roman" w:eastAsia="Times New Roman" w:hAnsi="Times New Roman" w:cs="Times New Roman"/>
          <w:sz w:val="24"/>
          <w:szCs w:val="24"/>
          <w:lang w:bidi="en-US"/>
        </w:rPr>
      </w:pPr>
      <w:r w:rsidRPr="00430ADE">
        <w:rPr>
          <w:rFonts w:ascii="Times New Roman" w:hAnsi="Times New Roman" w:cs="Times New Roman"/>
          <w:sz w:val="24"/>
          <w:szCs w:val="24"/>
        </w:rPr>
        <w:t xml:space="preserve">A. analyze                  </w:t>
      </w:r>
      <w:r w:rsidR="0020036E" w:rsidRPr="00430ADE">
        <w:rPr>
          <w:rFonts w:ascii="Times New Roman" w:hAnsi="Times New Roman" w:cs="Times New Roman"/>
          <w:sz w:val="24"/>
          <w:szCs w:val="24"/>
        </w:rPr>
        <w:t xml:space="preserve">  </w:t>
      </w:r>
      <w:r w:rsidRPr="00430ADE">
        <w:rPr>
          <w:rFonts w:ascii="Times New Roman" w:hAnsi="Times New Roman" w:cs="Times New Roman"/>
          <w:sz w:val="24"/>
          <w:szCs w:val="24"/>
        </w:rPr>
        <w:t>B. analytical               C. analysis</w:t>
      </w:r>
      <w:r w:rsidRPr="00430ADE">
        <w:rPr>
          <w:rFonts w:ascii="Times New Roman" w:hAnsi="Times New Roman" w:cs="Times New Roman"/>
          <w:sz w:val="24"/>
          <w:szCs w:val="24"/>
        </w:rPr>
        <w:tab/>
      </w:r>
      <w:r w:rsidRPr="00430ADE">
        <w:rPr>
          <w:rFonts w:ascii="Times New Roman" w:hAnsi="Times New Roman" w:cs="Times New Roman"/>
          <w:sz w:val="24"/>
          <w:szCs w:val="24"/>
        </w:rPr>
        <w:tab/>
        <w:t>D. analyzing</w:t>
      </w:r>
    </w:p>
    <w:p w:rsidR="00FE006C" w:rsidRPr="00430ADE" w:rsidRDefault="00FE006C" w:rsidP="006F4F6B">
      <w:pPr>
        <w:pStyle w:val="ListParagraph"/>
        <w:numPr>
          <w:ilvl w:val="0"/>
          <w:numId w:val="29"/>
        </w:numPr>
        <w:spacing w:after="0" w:line="240" w:lineRule="auto"/>
        <w:jc w:val="both"/>
        <w:rPr>
          <w:rFonts w:ascii="Times New Roman" w:hAnsi="Times New Roman" w:cs="Times New Roman"/>
          <w:sz w:val="24"/>
          <w:szCs w:val="24"/>
        </w:rPr>
      </w:pPr>
      <w:r w:rsidRPr="00430ADE">
        <w:rPr>
          <w:rFonts w:ascii="Times New Roman" w:hAnsi="Times New Roman" w:cs="Times New Roman"/>
          <w:sz w:val="24"/>
          <w:szCs w:val="24"/>
        </w:rPr>
        <w:t xml:space="preserve">I’ve just heard that there’s been a major accident that has all of the traffic tied up. If we want </w:t>
      </w:r>
    </w:p>
    <w:p w:rsidR="00FE006C" w:rsidRPr="00430ADE" w:rsidRDefault="00FE006C" w:rsidP="00A41DBE">
      <w:pPr>
        <w:pStyle w:val="ListParagraph"/>
        <w:spacing w:after="0" w:line="240" w:lineRule="auto"/>
        <w:jc w:val="both"/>
        <w:rPr>
          <w:rFonts w:ascii="Times New Roman" w:hAnsi="Times New Roman" w:cs="Times New Roman"/>
          <w:sz w:val="24"/>
          <w:szCs w:val="24"/>
        </w:rPr>
      </w:pPr>
      <w:proofErr w:type="gramStart"/>
      <w:r w:rsidRPr="00430ADE">
        <w:rPr>
          <w:rFonts w:ascii="Times New Roman" w:hAnsi="Times New Roman" w:cs="Times New Roman"/>
          <w:sz w:val="24"/>
          <w:szCs w:val="24"/>
        </w:rPr>
        <w:t>to</w:t>
      </w:r>
      <w:proofErr w:type="gramEnd"/>
      <w:r w:rsidRPr="00430ADE">
        <w:rPr>
          <w:rFonts w:ascii="Times New Roman" w:hAnsi="Times New Roman" w:cs="Times New Roman"/>
          <w:sz w:val="24"/>
          <w:szCs w:val="24"/>
        </w:rPr>
        <w:t xml:space="preserve"> get to the play on time, we’d better avoid ………. the high way. </w:t>
      </w:r>
    </w:p>
    <w:p w:rsidR="00FE006C" w:rsidRPr="00430ADE" w:rsidRDefault="002E6DD8" w:rsidP="00A41DBE">
      <w:pPr>
        <w:pStyle w:val="ListParagraph"/>
        <w:spacing w:after="0" w:line="240" w:lineRule="auto"/>
        <w:jc w:val="both"/>
        <w:rPr>
          <w:rFonts w:ascii="Times New Roman" w:hAnsi="Times New Roman" w:cs="Times New Roman"/>
          <w:sz w:val="24"/>
          <w:szCs w:val="24"/>
        </w:rPr>
      </w:pPr>
      <w:r w:rsidRPr="00430ADE">
        <w:rPr>
          <w:rFonts w:ascii="Times New Roman" w:hAnsi="Times New Roman" w:cs="Times New Roman"/>
          <w:sz w:val="24"/>
          <w:szCs w:val="24"/>
        </w:rPr>
        <w:t>A</w:t>
      </w:r>
      <w:r w:rsidR="00FE006C" w:rsidRPr="00430ADE">
        <w:rPr>
          <w:rFonts w:ascii="Times New Roman" w:hAnsi="Times New Roman" w:cs="Times New Roman"/>
          <w:sz w:val="24"/>
          <w:szCs w:val="24"/>
        </w:rPr>
        <w:t xml:space="preserve">. having taken     </w:t>
      </w:r>
      <w:r w:rsidR="0020036E" w:rsidRPr="00430ADE">
        <w:rPr>
          <w:rFonts w:ascii="Times New Roman" w:hAnsi="Times New Roman" w:cs="Times New Roman"/>
          <w:sz w:val="24"/>
          <w:szCs w:val="24"/>
        </w:rPr>
        <w:tab/>
      </w:r>
      <w:r w:rsidRPr="00430ADE">
        <w:rPr>
          <w:rFonts w:ascii="Times New Roman" w:hAnsi="Times New Roman" w:cs="Times New Roman"/>
          <w:sz w:val="24"/>
          <w:szCs w:val="24"/>
        </w:rPr>
        <w:t>B</w:t>
      </w:r>
      <w:r w:rsidR="00FE006C" w:rsidRPr="00430ADE">
        <w:rPr>
          <w:rFonts w:ascii="Times New Roman" w:hAnsi="Times New Roman" w:cs="Times New Roman"/>
          <w:sz w:val="24"/>
          <w:szCs w:val="24"/>
        </w:rPr>
        <w:t xml:space="preserve">. </w:t>
      </w:r>
      <w:proofErr w:type="gramStart"/>
      <w:r w:rsidR="00FE006C" w:rsidRPr="00430ADE">
        <w:rPr>
          <w:rFonts w:ascii="Times New Roman" w:hAnsi="Times New Roman" w:cs="Times New Roman"/>
          <w:sz w:val="24"/>
          <w:szCs w:val="24"/>
        </w:rPr>
        <w:t>take</w:t>
      </w:r>
      <w:proofErr w:type="gramEnd"/>
      <w:r w:rsidR="00FE006C" w:rsidRPr="00430ADE">
        <w:rPr>
          <w:rFonts w:ascii="Times New Roman" w:hAnsi="Times New Roman" w:cs="Times New Roman"/>
          <w:sz w:val="24"/>
          <w:szCs w:val="24"/>
        </w:rPr>
        <w:t xml:space="preserve">      </w:t>
      </w:r>
      <w:r w:rsidR="00FE006C" w:rsidRPr="00430ADE">
        <w:rPr>
          <w:rFonts w:ascii="Times New Roman" w:hAnsi="Times New Roman" w:cs="Times New Roman"/>
          <w:sz w:val="24"/>
          <w:szCs w:val="24"/>
        </w:rPr>
        <w:tab/>
      </w:r>
      <w:r w:rsidR="00FE006C" w:rsidRPr="00430ADE">
        <w:rPr>
          <w:rFonts w:ascii="Times New Roman" w:hAnsi="Times New Roman" w:cs="Times New Roman"/>
          <w:sz w:val="24"/>
          <w:szCs w:val="24"/>
        </w:rPr>
        <w:tab/>
      </w:r>
      <w:r w:rsidRPr="00430ADE">
        <w:rPr>
          <w:rFonts w:ascii="Times New Roman" w:hAnsi="Times New Roman" w:cs="Times New Roman"/>
          <w:sz w:val="24"/>
          <w:szCs w:val="24"/>
        </w:rPr>
        <w:t>C</w:t>
      </w:r>
      <w:r w:rsidR="00FE006C" w:rsidRPr="00430ADE">
        <w:rPr>
          <w:rFonts w:ascii="Times New Roman" w:hAnsi="Times New Roman" w:cs="Times New Roman"/>
          <w:sz w:val="24"/>
          <w:szCs w:val="24"/>
        </w:rPr>
        <w:t xml:space="preserve">. to take     </w:t>
      </w:r>
      <w:r w:rsidR="00FE006C" w:rsidRPr="00430ADE">
        <w:rPr>
          <w:rFonts w:ascii="Times New Roman" w:hAnsi="Times New Roman" w:cs="Times New Roman"/>
          <w:sz w:val="24"/>
          <w:szCs w:val="24"/>
        </w:rPr>
        <w:tab/>
      </w:r>
      <w:r w:rsidR="00FE006C" w:rsidRPr="00430ADE">
        <w:rPr>
          <w:rFonts w:ascii="Times New Roman" w:hAnsi="Times New Roman" w:cs="Times New Roman"/>
          <w:sz w:val="24"/>
          <w:szCs w:val="24"/>
        </w:rPr>
        <w:tab/>
      </w:r>
      <w:r w:rsidRPr="00430ADE">
        <w:rPr>
          <w:rFonts w:ascii="Times New Roman" w:hAnsi="Times New Roman" w:cs="Times New Roman"/>
          <w:sz w:val="24"/>
          <w:szCs w:val="24"/>
        </w:rPr>
        <w:t>D</w:t>
      </w:r>
      <w:r w:rsidR="00FE006C" w:rsidRPr="00430ADE">
        <w:rPr>
          <w:rFonts w:ascii="Times New Roman" w:hAnsi="Times New Roman" w:cs="Times New Roman"/>
          <w:sz w:val="24"/>
          <w:szCs w:val="24"/>
        </w:rPr>
        <w:t xml:space="preserve">. taking </w:t>
      </w:r>
    </w:p>
    <w:p w:rsidR="002E6DD8" w:rsidRPr="00430ADE" w:rsidRDefault="002E6DD8" w:rsidP="006F4F6B">
      <w:pPr>
        <w:pStyle w:val="ListParagraph"/>
        <w:widowControl w:val="0"/>
        <w:numPr>
          <w:ilvl w:val="0"/>
          <w:numId w:val="29"/>
        </w:numPr>
        <w:tabs>
          <w:tab w:val="left" w:pos="368"/>
          <w:tab w:val="left" w:leader="underscore" w:pos="4747"/>
        </w:tabs>
        <w:spacing w:after="0" w:line="240" w:lineRule="auto"/>
        <w:jc w:val="both"/>
        <w:rPr>
          <w:rFonts w:ascii="Times New Roman" w:eastAsia="Times New Roman" w:hAnsi="Times New Roman" w:cs="Times New Roman"/>
          <w:color w:val="000000"/>
          <w:sz w:val="24"/>
          <w:szCs w:val="24"/>
          <w:lang w:bidi="en-US"/>
        </w:rPr>
      </w:pPr>
      <w:r w:rsidRPr="00430ADE">
        <w:rPr>
          <w:rFonts w:ascii="Times New Roman" w:eastAsia="Times New Roman" w:hAnsi="Times New Roman" w:cs="Times New Roman"/>
          <w:color w:val="000000"/>
          <w:sz w:val="24"/>
          <w:szCs w:val="24"/>
          <w:lang w:bidi="en-US"/>
        </w:rPr>
        <w:t>All of the disasters resulted from………..will continue to have a devastating effect on</w:t>
      </w:r>
    </w:p>
    <w:p w:rsidR="002E6DD8" w:rsidRPr="00430ADE" w:rsidRDefault="002E6DD8" w:rsidP="00A41DBE">
      <w:pPr>
        <w:pStyle w:val="ListParagraph"/>
        <w:widowControl w:val="0"/>
        <w:spacing w:after="0" w:line="240" w:lineRule="auto"/>
        <w:jc w:val="both"/>
        <w:rPr>
          <w:rFonts w:ascii="Times New Roman" w:eastAsia="Times New Roman" w:hAnsi="Times New Roman" w:cs="Times New Roman"/>
          <w:color w:val="000000"/>
          <w:sz w:val="24"/>
          <w:szCs w:val="24"/>
          <w:lang w:bidi="en-US"/>
        </w:rPr>
      </w:pPr>
      <w:proofErr w:type="gramStart"/>
      <w:r w:rsidRPr="00430ADE">
        <w:rPr>
          <w:rFonts w:ascii="Times New Roman" w:eastAsia="Times New Roman" w:hAnsi="Times New Roman" w:cs="Times New Roman"/>
          <w:color w:val="000000"/>
          <w:sz w:val="24"/>
          <w:szCs w:val="24"/>
          <w:lang w:bidi="en-US"/>
        </w:rPr>
        <w:t>socio-</w:t>
      </w:r>
      <w:proofErr w:type="gramEnd"/>
      <w:r w:rsidR="00430ADE">
        <w:rPr>
          <w:rFonts w:ascii="Times New Roman" w:eastAsia="Times New Roman" w:hAnsi="Times New Roman" w:cs="Times New Roman"/>
          <w:color w:val="000000"/>
          <w:sz w:val="24"/>
          <w:szCs w:val="24"/>
          <w:lang w:bidi="en-US"/>
        </w:rPr>
        <w:t xml:space="preserve"> </w:t>
      </w:r>
      <w:r w:rsidRPr="00430ADE">
        <w:rPr>
          <w:rFonts w:ascii="Times New Roman" w:eastAsia="Times New Roman" w:hAnsi="Times New Roman" w:cs="Times New Roman"/>
          <w:color w:val="000000"/>
          <w:sz w:val="24"/>
          <w:szCs w:val="24"/>
          <w:lang w:bidi="en-US"/>
        </w:rPr>
        <w:t>economic development.</w:t>
      </w:r>
    </w:p>
    <w:p w:rsidR="002E6DD8" w:rsidRPr="00430ADE" w:rsidRDefault="002E6DD8" w:rsidP="00A41DBE">
      <w:pPr>
        <w:pStyle w:val="ListParagraph"/>
        <w:widowControl w:val="0"/>
        <w:tabs>
          <w:tab w:val="left" w:pos="2741"/>
        </w:tabs>
        <w:spacing w:after="0" w:line="240" w:lineRule="auto"/>
        <w:jc w:val="both"/>
        <w:rPr>
          <w:rFonts w:ascii="Times New Roman" w:eastAsia="Times New Roman" w:hAnsi="Times New Roman" w:cs="Times New Roman"/>
          <w:color w:val="000000"/>
          <w:sz w:val="24"/>
          <w:szCs w:val="24"/>
          <w:lang w:bidi="en-US"/>
        </w:rPr>
      </w:pPr>
      <w:r w:rsidRPr="00430ADE">
        <w:rPr>
          <w:rFonts w:ascii="Times New Roman" w:eastAsia="Times New Roman" w:hAnsi="Times New Roman" w:cs="Times New Roman"/>
          <w:color w:val="000000"/>
          <w:sz w:val="24"/>
          <w:szCs w:val="24"/>
          <w:lang w:bidi="en-US"/>
        </w:rPr>
        <w:t>A. floods</w:t>
      </w:r>
      <w:r w:rsidRPr="00430ADE">
        <w:rPr>
          <w:rFonts w:ascii="Times New Roman" w:eastAsia="Times New Roman" w:hAnsi="Times New Roman" w:cs="Times New Roman"/>
          <w:color w:val="000000"/>
          <w:sz w:val="24"/>
          <w:szCs w:val="24"/>
          <w:lang w:bidi="en-US"/>
        </w:rPr>
        <w:tab/>
        <w:t xml:space="preserve">B. climate change </w:t>
      </w:r>
      <w:r w:rsidRPr="00430ADE">
        <w:rPr>
          <w:rFonts w:ascii="Times New Roman" w:eastAsia="Times New Roman" w:hAnsi="Times New Roman" w:cs="Times New Roman"/>
          <w:color w:val="000000"/>
          <w:sz w:val="24"/>
          <w:szCs w:val="24"/>
          <w:lang w:bidi="en-US"/>
        </w:rPr>
        <w:tab/>
        <w:t>C. ecological balance D. carbon footprint</w:t>
      </w:r>
    </w:p>
    <w:p w:rsidR="002E6DD8" w:rsidRPr="00430ADE" w:rsidRDefault="002E6DD8" w:rsidP="006F4F6B">
      <w:pPr>
        <w:pStyle w:val="Vnbnnidung30"/>
        <w:numPr>
          <w:ilvl w:val="0"/>
          <w:numId w:val="29"/>
        </w:numPr>
        <w:shd w:val="clear" w:color="auto" w:fill="auto"/>
        <w:tabs>
          <w:tab w:val="left" w:pos="493"/>
        </w:tabs>
        <w:spacing w:before="0" w:after="0" w:line="240" w:lineRule="auto"/>
        <w:rPr>
          <w:color w:val="000000"/>
          <w:sz w:val="24"/>
          <w:szCs w:val="24"/>
          <w:lang w:bidi="en-US"/>
        </w:rPr>
      </w:pPr>
      <w:r w:rsidRPr="00430ADE">
        <w:rPr>
          <w:color w:val="000000"/>
          <w:sz w:val="24"/>
          <w:szCs w:val="24"/>
          <w:lang w:bidi="en-US"/>
        </w:rPr>
        <w:lastRenderedPageBreak/>
        <w:t>The next dry season will be extremely severe …….further saltwater intrusion, water</w:t>
      </w:r>
    </w:p>
    <w:p w:rsidR="002E6DD8" w:rsidRPr="00430ADE" w:rsidRDefault="002E6DD8" w:rsidP="00A41DBE">
      <w:pPr>
        <w:pStyle w:val="ListParagraph"/>
        <w:widowControl w:val="0"/>
        <w:spacing w:after="0" w:line="240" w:lineRule="auto"/>
        <w:jc w:val="both"/>
        <w:rPr>
          <w:rFonts w:ascii="Times New Roman" w:eastAsia="Times New Roman" w:hAnsi="Times New Roman" w:cs="Times New Roman"/>
          <w:color w:val="000000"/>
          <w:sz w:val="24"/>
          <w:szCs w:val="24"/>
          <w:lang w:bidi="en-US"/>
        </w:rPr>
      </w:pPr>
      <w:proofErr w:type="gramStart"/>
      <w:r w:rsidRPr="00430ADE">
        <w:rPr>
          <w:rFonts w:ascii="Times New Roman" w:eastAsia="Times New Roman" w:hAnsi="Times New Roman" w:cs="Times New Roman"/>
          <w:color w:val="000000"/>
          <w:sz w:val="24"/>
          <w:szCs w:val="24"/>
          <w:lang w:bidi="en-US"/>
        </w:rPr>
        <w:t>and</w:t>
      </w:r>
      <w:proofErr w:type="gramEnd"/>
      <w:r w:rsidRPr="00430ADE">
        <w:rPr>
          <w:rFonts w:ascii="Times New Roman" w:eastAsia="Times New Roman" w:hAnsi="Times New Roman" w:cs="Times New Roman"/>
          <w:color w:val="000000"/>
          <w:sz w:val="24"/>
          <w:szCs w:val="24"/>
          <w:lang w:bidi="en-US"/>
        </w:rPr>
        <w:t xml:space="preserve"> rain shortages, and heat waves.</w:t>
      </w:r>
    </w:p>
    <w:p w:rsidR="002E6DD8" w:rsidRPr="00430ADE" w:rsidRDefault="002E6DD8" w:rsidP="00A41DBE">
      <w:pPr>
        <w:pStyle w:val="ListParagraph"/>
        <w:widowControl w:val="0"/>
        <w:tabs>
          <w:tab w:val="left" w:pos="2741"/>
          <w:tab w:val="left" w:pos="3200"/>
          <w:tab w:val="center" w:pos="5218"/>
          <w:tab w:val="left" w:pos="5562"/>
          <w:tab w:val="right" w:pos="7781"/>
          <w:tab w:val="left" w:pos="8014"/>
        </w:tabs>
        <w:spacing w:after="0" w:line="240" w:lineRule="auto"/>
        <w:jc w:val="both"/>
        <w:rPr>
          <w:rFonts w:ascii="Times New Roman" w:eastAsia="Times New Roman" w:hAnsi="Times New Roman" w:cs="Times New Roman"/>
          <w:color w:val="000000"/>
          <w:sz w:val="24"/>
          <w:szCs w:val="24"/>
          <w:lang w:bidi="en-US"/>
        </w:rPr>
      </w:pPr>
      <w:r w:rsidRPr="00430ADE">
        <w:rPr>
          <w:rFonts w:ascii="Times New Roman" w:eastAsia="Times New Roman" w:hAnsi="Times New Roman" w:cs="Times New Roman"/>
          <w:color w:val="000000"/>
          <w:sz w:val="24"/>
          <w:szCs w:val="24"/>
          <w:lang w:bidi="en-US"/>
        </w:rPr>
        <w:t>A. because</w:t>
      </w:r>
      <w:r w:rsidRPr="00430ADE">
        <w:rPr>
          <w:rFonts w:ascii="Times New Roman" w:eastAsia="Times New Roman" w:hAnsi="Times New Roman" w:cs="Times New Roman"/>
          <w:color w:val="000000"/>
          <w:sz w:val="24"/>
          <w:szCs w:val="24"/>
          <w:lang w:bidi="en-US"/>
        </w:rPr>
        <w:tab/>
        <w:t>B.</w:t>
      </w:r>
      <w:r w:rsidRPr="00430ADE">
        <w:rPr>
          <w:rFonts w:ascii="Times New Roman" w:eastAsia="Times New Roman" w:hAnsi="Times New Roman" w:cs="Times New Roman"/>
          <w:color w:val="000000"/>
          <w:sz w:val="24"/>
          <w:szCs w:val="24"/>
          <w:lang w:bidi="en-US"/>
        </w:rPr>
        <w:tab/>
        <w:t>although</w:t>
      </w:r>
      <w:r w:rsidRPr="00430ADE">
        <w:rPr>
          <w:rFonts w:ascii="Times New Roman" w:eastAsia="Times New Roman" w:hAnsi="Times New Roman" w:cs="Times New Roman"/>
          <w:color w:val="000000"/>
          <w:sz w:val="24"/>
          <w:szCs w:val="24"/>
          <w:lang w:bidi="en-US"/>
        </w:rPr>
        <w:tab/>
        <w:t>C.</w:t>
      </w:r>
      <w:r w:rsidRPr="00430ADE">
        <w:rPr>
          <w:rFonts w:ascii="Times New Roman" w:eastAsia="Times New Roman" w:hAnsi="Times New Roman" w:cs="Times New Roman"/>
          <w:color w:val="000000"/>
          <w:sz w:val="24"/>
          <w:szCs w:val="24"/>
          <w:lang w:bidi="en-US"/>
        </w:rPr>
        <w:tab/>
        <w:t>due to</w:t>
      </w:r>
      <w:r w:rsidRPr="00430ADE">
        <w:rPr>
          <w:rFonts w:ascii="Times New Roman" w:eastAsia="Times New Roman" w:hAnsi="Times New Roman" w:cs="Times New Roman"/>
          <w:color w:val="000000"/>
          <w:sz w:val="24"/>
          <w:szCs w:val="24"/>
          <w:lang w:bidi="en-US"/>
        </w:rPr>
        <w:tab/>
      </w:r>
      <w:r w:rsidRPr="00430ADE">
        <w:rPr>
          <w:rFonts w:ascii="Times New Roman" w:eastAsia="Courier New" w:hAnsi="Times New Roman" w:cs="Times New Roman"/>
          <w:color w:val="000000"/>
          <w:spacing w:val="-60"/>
          <w:sz w:val="24"/>
          <w:szCs w:val="24"/>
          <w:lang w:bidi="en-US"/>
        </w:rPr>
        <w:t>D.</w:t>
      </w:r>
      <w:r w:rsidRPr="00430ADE">
        <w:rPr>
          <w:rFonts w:ascii="Times New Roman" w:eastAsia="Courier New" w:hAnsi="Times New Roman" w:cs="Times New Roman"/>
          <w:color w:val="000000"/>
          <w:spacing w:val="-60"/>
          <w:sz w:val="24"/>
          <w:szCs w:val="24"/>
          <w:lang w:bidi="en-US"/>
        </w:rPr>
        <w:tab/>
      </w:r>
      <w:r w:rsidRPr="00430ADE">
        <w:rPr>
          <w:rFonts w:ascii="Times New Roman" w:eastAsia="Times New Roman" w:hAnsi="Times New Roman" w:cs="Times New Roman"/>
          <w:color w:val="000000"/>
          <w:sz w:val="24"/>
          <w:szCs w:val="24"/>
          <w:lang w:bidi="en-US"/>
        </w:rPr>
        <w:t>thanks to</w:t>
      </w:r>
    </w:p>
    <w:p w:rsidR="00177D8B" w:rsidRPr="00A41DBE" w:rsidRDefault="00177D8B" w:rsidP="00A41DBE">
      <w:pPr>
        <w:spacing w:after="0" w:line="240" w:lineRule="auto"/>
        <w:rPr>
          <w:rFonts w:ascii="Times New Roman" w:hAnsi="Times New Roman" w:cs="Times New Roman"/>
          <w:b/>
          <w:sz w:val="24"/>
          <w:szCs w:val="24"/>
        </w:rPr>
      </w:pPr>
      <w:r w:rsidRPr="00A41DBE">
        <w:rPr>
          <w:rFonts w:ascii="Times New Roman" w:hAnsi="Times New Roman" w:cs="Times New Roman"/>
          <w:b/>
          <w:sz w:val="24"/>
          <w:szCs w:val="24"/>
        </w:rPr>
        <w:t>Ex</w:t>
      </w:r>
      <w:r w:rsidR="00A41DBE">
        <w:rPr>
          <w:rFonts w:ascii="Times New Roman" w:hAnsi="Times New Roman" w:cs="Times New Roman"/>
          <w:b/>
          <w:sz w:val="24"/>
          <w:szCs w:val="24"/>
        </w:rPr>
        <w:t>ercise</w:t>
      </w:r>
      <w:r w:rsidR="0061223D" w:rsidRPr="00A41DBE">
        <w:rPr>
          <w:rFonts w:ascii="Times New Roman" w:hAnsi="Times New Roman" w:cs="Times New Roman"/>
          <w:b/>
          <w:sz w:val="24"/>
          <w:szCs w:val="24"/>
        </w:rPr>
        <w:t xml:space="preserve"> 4</w:t>
      </w:r>
      <w:r w:rsidR="00DB2951" w:rsidRPr="00A41DBE">
        <w:rPr>
          <w:rFonts w:ascii="Times New Roman" w:hAnsi="Times New Roman" w:cs="Times New Roman"/>
          <w:b/>
          <w:sz w:val="24"/>
          <w:szCs w:val="24"/>
        </w:rPr>
        <w:t>:</w:t>
      </w:r>
      <w:r w:rsidR="00DB2951" w:rsidRPr="00A41DBE">
        <w:rPr>
          <w:rFonts w:ascii="Times New Roman" w:hAnsi="Times New Roman" w:cs="Times New Roman"/>
          <w:sz w:val="24"/>
          <w:szCs w:val="24"/>
        </w:rPr>
        <w:t xml:space="preserve"> </w:t>
      </w:r>
      <w:r w:rsidR="00DB2951" w:rsidRPr="00A41DBE">
        <w:rPr>
          <w:rFonts w:ascii="Times New Roman" w:hAnsi="Times New Roman" w:cs="Times New Roman"/>
          <w:b/>
          <w:sz w:val="24"/>
          <w:szCs w:val="24"/>
        </w:rPr>
        <w:t>Choose the word that is CLOSEST in meaning to the underlined part in the following questions.</w:t>
      </w:r>
    </w:p>
    <w:p w:rsidR="00DB2951" w:rsidRPr="006F4F6B" w:rsidRDefault="00DB2951" w:rsidP="006F4F6B">
      <w:pPr>
        <w:pStyle w:val="ListParagraph"/>
        <w:numPr>
          <w:ilvl w:val="0"/>
          <w:numId w:val="29"/>
        </w:numPr>
        <w:spacing w:after="0" w:line="240" w:lineRule="auto"/>
        <w:rPr>
          <w:rFonts w:ascii="Times New Roman" w:hAnsi="Times New Roman" w:cs="Times New Roman"/>
          <w:b/>
          <w:sz w:val="24"/>
          <w:szCs w:val="24"/>
        </w:rPr>
      </w:pPr>
      <w:r w:rsidRPr="006F4F6B">
        <w:rPr>
          <w:rFonts w:ascii="Times New Roman" w:eastAsia="Times New Roman" w:hAnsi="Times New Roman" w:cs="Times New Roman"/>
          <w:sz w:val="24"/>
          <w:szCs w:val="24"/>
          <w:lang w:bidi="en-US"/>
        </w:rPr>
        <w:t xml:space="preserve">It is </w:t>
      </w:r>
      <w:r w:rsidRPr="006F4F6B">
        <w:rPr>
          <w:rFonts w:ascii="Times New Roman" w:eastAsia="Times New Roman" w:hAnsi="Times New Roman" w:cs="Times New Roman"/>
          <w:b/>
          <w:sz w:val="24"/>
          <w:szCs w:val="24"/>
          <w:u w:val="thick"/>
          <w:lang w:bidi="en-US"/>
        </w:rPr>
        <w:t>mandatory</w:t>
      </w:r>
      <w:r w:rsidRPr="006F4F6B">
        <w:rPr>
          <w:rFonts w:ascii="Times New Roman" w:eastAsia="Times New Roman" w:hAnsi="Times New Roman" w:cs="Times New Roman"/>
          <w:b/>
          <w:sz w:val="24"/>
          <w:szCs w:val="24"/>
          <w:lang w:bidi="en-US"/>
        </w:rPr>
        <w:t xml:space="preserve"> </w:t>
      </w:r>
      <w:r w:rsidRPr="006F4F6B">
        <w:rPr>
          <w:rFonts w:ascii="Times New Roman" w:eastAsia="Times New Roman" w:hAnsi="Times New Roman" w:cs="Times New Roman"/>
          <w:sz w:val="24"/>
          <w:szCs w:val="24"/>
          <w:lang w:bidi="en-US"/>
        </w:rPr>
        <w:t>for blood banks to test all donated blood for the</w:t>
      </w:r>
      <w:r w:rsidRPr="006F4F6B">
        <w:rPr>
          <w:rFonts w:ascii="Times New Roman" w:eastAsia="Times New Roman" w:hAnsi="Times New Roman" w:cs="Times New Roman"/>
          <w:spacing w:val="-2"/>
          <w:sz w:val="24"/>
          <w:szCs w:val="24"/>
          <w:lang w:bidi="en-US"/>
        </w:rPr>
        <w:t xml:space="preserve"> </w:t>
      </w:r>
      <w:r w:rsidRPr="006F4F6B">
        <w:rPr>
          <w:rFonts w:ascii="Times New Roman" w:eastAsia="Times New Roman" w:hAnsi="Times New Roman" w:cs="Times New Roman"/>
          <w:sz w:val="24"/>
          <w:szCs w:val="24"/>
          <w:lang w:bidi="en-US"/>
        </w:rPr>
        <w:t>virus.</w:t>
      </w:r>
    </w:p>
    <w:p w:rsidR="00DB2951" w:rsidRPr="006F4F6B" w:rsidRDefault="00DB2951" w:rsidP="00A41DBE">
      <w:pPr>
        <w:pStyle w:val="ListParagraph"/>
        <w:spacing w:after="0" w:line="240" w:lineRule="auto"/>
        <w:rPr>
          <w:rFonts w:ascii="Times New Roman" w:eastAsia="Times New Roman" w:hAnsi="Times New Roman" w:cs="Times New Roman"/>
          <w:sz w:val="24"/>
          <w:szCs w:val="24"/>
          <w:lang w:bidi="en-US"/>
        </w:rPr>
      </w:pPr>
      <w:r w:rsidRPr="006F4F6B">
        <w:rPr>
          <w:rFonts w:ascii="Times New Roman" w:eastAsia="Times New Roman" w:hAnsi="Times New Roman" w:cs="Times New Roman"/>
          <w:sz w:val="24"/>
          <w:szCs w:val="24"/>
          <w:lang w:bidi="en-US"/>
        </w:rPr>
        <w:t>A.</w:t>
      </w:r>
      <w:r w:rsidRPr="006F4F6B">
        <w:rPr>
          <w:rFonts w:ascii="Times New Roman" w:eastAsia="Times New Roman" w:hAnsi="Times New Roman" w:cs="Times New Roman"/>
          <w:spacing w:val="-2"/>
          <w:sz w:val="24"/>
          <w:szCs w:val="24"/>
          <w:lang w:bidi="en-US"/>
        </w:rPr>
        <w:t xml:space="preserve"> </w:t>
      </w:r>
      <w:r w:rsidRPr="006F4F6B">
        <w:rPr>
          <w:rFonts w:ascii="Times New Roman" w:eastAsia="Times New Roman" w:hAnsi="Times New Roman" w:cs="Times New Roman"/>
          <w:sz w:val="24"/>
          <w:szCs w:val="24"/>
          <w:lang w:bidi="en-US"/>
        </w:rPr>
        <w:t>possible</w:t>
      </w:r>
      <w:r w:rsidRPr="006F4F6B">
        <w:rPr>
          <w:rFonts w:ascii="Times New Roman" w:eastAsia="Times New Roman" w:hAnsi="Times New Roman" w:cs="Times New Roman"/>
          <w:sz w:val="24"/>
          <w:szCs w:val="24"/>
          <w:lang w:bidi="en-US"/>
        </w:rPr>
        <w:tab/>
      </w:r>
      <w:r w:rsidR="00A41DBE">
        <w:rPr>
          <w:rFonts w:ascii="Times New Roman" w:eastAsia="Times New Roman" w:hAnsi="Times New Roman" w:cs="Times New Roman"/>
          <w:sz w:val="24"/>
          <w:szCs w:val="24"/>
          <w:lang w:bidi="en-US"/>
        </w:rPr>
        <w:tab/>
      </w:r>
      <w:r w:rsidRPr="006F4F6B">
        <w:rPr>
          <w:rFonts w:ascii="Times New Roman" w:eastAsia="Times New Roman" w:hAnsi="Times New Roman" w:cs="Times New Roman"/>
          <w:sz w:val="24"/>
          <w:szCs w:val="24"/>
          <w:lang w:bidi="en-US"/>
        </w:rPr>
        <w:t>B. important</w:t>
      </w:r>
      <w:r w:rsidRPr="006F4F6B">
        <w:rPr>
          <w:rFonts w:ascii="Times New Roman" w:eastAsia="Times New Roman" w:hAnsi="Times New Roman" w:cs="Times New Roman"/>
          <w:sz w:val="24"/>
          <w:szCs w:val="24"/>
          <w:lang w:bidi="en-US"/>
        </w:rPr>
        <w:tab/>
      </w:r>
      <w:r w:rsidR="00177D8B" w:rsidRPr="006F4F6B">
        <w:rPr>
          <w:rFonts w:ascii="Times New Roman" w:eastAsia="Times New Roman" w:hAnsi="Times New Roman" w:cs="Times New Roman"/>
          <w:sz w:val="24"/>
          <w:szCs w:val="24"/>
          <w:lang w:bidi="en-US"/>
        </w:rPr>
        <w:tab/>
        <w:t xml:space="preserve">     </w:t>
      </w:r>
      <w:r w:rsidRPr="006F4F6B">
        <w:rPr>
          <w:rFonts w:ascii="Times New Roman" w:eastAsia="Times New Roman" w:hAnsi="Times New Roman" w:cs="Times New Roman"/>
          <w:sz w:val="24"/>
          <w:szCs w:val="24"/>
          <w:lang w:bidi="en-US"/>
        </w:rPr>
        <w:t xml:space="preserve">C. </w:t>
      </w:r>
      <w:r w:rsidRPr="00430ADE">
        <w:rPr>
          <w:rFonts w:ascii="Times New Roman" w:eastAsia="Times New Roman" w:hAnsi="Times New Roman" w:cs="Times New Roman"/>
          <w:sz w:val="24"/>
          <w:szCs w:val="24"/>
          <w:lang w:bidi="en-US"/>
        </w:rPr>
        <w:t>compulsory</w:t>
      </w:r>
      <w:r w:rsidRPr="006F4F6B">
        <w:rPr>
          <w:rFonts w:ascii="Times New Roman" w:eastAsia="Times New Roman" w:hAnsi="Times New Roman" w:cs="Times New Roman"/>
          <w:sz w:val="24"/>
          <w:szCs w:val="24"/>
          <w:lang w:bidi="en-US"/>
        </w:rPr>
        <w:tab/>
      </w:r>
      <w:r w:rsidR="00177D8B" w:rsidRPr="006F4F6B">
        <w:rPr>
          <w:rFonts w:ascii="Times New Roman" w:eastAsia="Times New Roman" w:hAnsi="Times New Roman" w:cs="Times New Roman"/>
          <w:sz w:val="24"/>
          <w:szCs w:val="24"/>
          <w:lang w:bidi="en-US"/>
        </w:rPr>
        <w:tab/>
      </w:r>
      <w:r w:rsidRPr="006F4F6B">
        <w:rPr>
          <w:rFonts w:ascii="Times New Roman" w:eastAsia="Times New Roman" w:hAnsi="Times New Roman" w:cs="Times New Roman"/>
          <w:sz w:val="24"/>
          <w:szCs w:val="24"/>
          <w:lang w:bidi="en-US"/>
        </w:rPr>
        <w:t>D.</w:t>
      </w:r>
      <w:r w:rsidRPr="006F4F6B">
        <w:rPr>
          <w:rFonts w:ascii="Times New Roman" w:eastAsia="Times New Roman" w:hAnsi="Times New Roman" w:cs="Times New Roman"/>
          <w:spacing w:val="-1"/>
          <w:sz w:val="24"/>
          <w:szCs w:val="24"/>
          <w:lang w:bidi="en-US"/>
        </w:rPr>
        <w:t xml:space="preserve"> </w:t>
      </w:r>
      <w:r w:rsidR="00177D8B" w:rsidRPr="006F4F6B">
        <w:rPr>
          <w:rFonts w:ascii="Times New Roman" w:eastAsia="Times New Roman" w:hAnsi="Times New Roman" w:cs="Times New Roman"/>
          <w:sz w:val="24"/>
          <w:szCs w:val="24"/>
          <w:lang w:bidi="en-US"/>
        </w:rPr>
        <w:t>optional</w:t>
      </w:r>
    </w:p>
    <w:p w:rsidR="00D04590" w:rsidRPr="006F4F6B" w:rsidRDefault="00D04590" w:rsidP="006F4F6B">
      <w:pPr>
        <w:pStyle w:val="ListParagraph"/>
        <w:widowControl w:val="0"/>
        <w:numPr>
          <w:ilvl w:val="0"/>
          <w:numId w:val="29"/>
        </w:numPr>
        <w:autoSpaceDE w:val="0"/>
        <w:autoSpaceDN w:val="0"/>
        <w:spacing w:after="0" w:line="240" w:lineRule="auto"/>
        <w:ind w:right="227"/>
        <w:rPr>
          <w:rFonts w:ascii="Times New Roman" w:eastAsia="Times New Roman" w:hAnsi="Times New Roman" w:cs="Times New Roman"/>
          <w:sz w:val="24"/>
          <w:szCs w:val="24"/>
          <w:lang w:bidi="en-US"/>
        </w:rPr>
      </w:pPr>
      <w:r w:rsidRPr="006F4F6B">
        <w:rPr>
          <w:rFonts w:ascii="Times New Roman" w:eastAsia="Times New Roman" w:hAnsi="Times New Roman" w:cs="Times New Roman"/>
          <w:sz w:val="24"/>
          <w:szCs w:val="24"/>
          <w:lang w:bidi="en-US"/>
        </w:rPr>
        <w:t xml:space="preserve">Amusement parks must be located outside the city center to </w:t>
      </w:r>
      <w:r w:rsidRPr="006F4F6B">
        <w:rPr>
          <w:rFonts w:ascii="Times New Roman" w:eastAsia="Times New Roman" w:hAnsi="Times New Roman" w:cs="Times New Roman"/>
          <w:b/>
          <w:sz w:val="24"/>
          <w:szCs w:val="24"/>
          <w:u w:val="single"/>
          <w:lang w:bidi="en-US"/>
        </w:rPr>
        <w:t>preserve</w:t>
      </w:r>
      <w:r w:rsidRPr="006F4F6B">
        <w:rPr>
          <w:rFonts w:ascii="Times New Roman" w:eastAsia="Times New Roman" w:hAnsi="Times New Roman" w:cs="Times New Roman"/>
          <w:i/>
          <w:sz w:val="24"/>
          <w:szCs w:val="24"/>
          <w:lang w:bidi="en-US"/>
        </w:rPr>
        <w:t xml:space="preserve"> </w:t>
      </w:r>
      <w:r w:rsidRPr="006F4F6B">
        <w:rPr>
          <w:rFonts w:ascii="Times New Roman" w:eastAsia="Times New Roman" w:hAnsi="Times New Roman" w:cs="Times New Roman"/>
          <w:sz w:val="24"/>
          <w:szCs w:val="24"/>
          <w:lang w:bidi="en-US"/>
        </w:rPr>
        <w:t>the tranquility of the city.</w:t>
      </w:r>
    </w:p>
    <w:p w:rsidR="00D04590" w:rsidRPr="006F4F6B" w:rsidRDefault="00D04590" w:rsidP="00A41DBE">
      <w:pPr>
        <w:pStyle w:val="ListParagraph"/>
        <w:widowControl w:val="0"/>
        <w:tabs>
          <w:tab w:val="left" w:pos="2782"/>
          <w:tab w:val="left" w:pos="5333"/>
          <w:tab w:val="left" w:pos="7885"/>
        </w:tabs>
        <w:autoSpaceDE w:val="0"/>
        <w:autoSpaceDN w:val="0"/>
        <w:spacing w:after="0" w:line="240" w:lineRule="auto"/>
        <w:rPr>
          <w:rFonts w:ascii="Times New Roman" w:eastAsia="Times New Roman" w:hAnsi="Times New Roman" w:cs="Times New Roman"/>
          <w:sz w:val="24"/>
          <w:szCs w:val="24"/>
          <w:lang w:bidi="en-US"/>
        </w:rPr>
      </w:pPr>
      <w:r w:rsidRPr="006F4F6B">
        <w:rPr>
          <w:rFonts w:ascii="Times New Roman" w:eastAsia="Times New Roman" w:hAnsi="Times New Roman" w:cs="Times New Roman"/>
          <w:sz w:val="24"/>
          <w:szCs w:val="24"/>
          <w:lang w:bidi="en-US"/>
        </w:rPr>
        <w:t>A.</w:t>
      </w:r>
      <w:r w:rsidRPr="006F4F6B">
        <w:rPr>
          <w:rFonts w:ascii="Times New Roman" w:eastAsia="Times New Roman" w:hAnsi="Times New Roman" w:cs="Times New Roman"/>
          <w:spacing w:val="-2"/>
          <w:sz w:val="24"/>
          <w:szCs w:val="24"/>
          <w:lang w:bidi="en-US"/>
        </w:rPr>
        <w:t xml:space="preserve"> </w:t>
      </w:r>
      <w:r w:rsidRPr="006F4F6B">
        <w:rPr>
          <w:rFonts w:ascii="Times New Roman" w:eastAsia="Times New Roman" w:hAnsi="Times New Roman" w:cs="Times New Roman"/>
          <w:sz w:val="24"/>
          <w:szCs w:val="24"/>
          <w:lang w:bidi="en-US"/>
        </w:rPr>
        <w:t>restore</w:t>
      </w:r>
      <w:r w:rsidRPr="006F4F6B">
        <w:rPr>
          <w:rFonts w:ascii="Times New Roman" w:eastAsia="Times New Roman" w:hAnsi="Times New Roman" w:cs="Times New Roman"/>
          <w:sz w:val="24"/>
          <w:szCs w:val="24"/>
          <w:lang w:bidi="en-US"/>
        </w:rPr>
        <w:tab/>
        <w:t>B. harm</w:t>
      </w:r>
      <w:r w:rsidRPr="006F4F6B">
        <w:rPr>
          <w:rFonts w:ascii="Times New Roman" w:eastAsia="Times New Roman" w:hAnsi="Times New Roman" w:cs="Times New Roman"/>
          <w:sz w:val="24"/>
          <w:szCs w:val="24"/>
          <w:lang w:bidi="en-US"/>
        </w:rPr>
        <w:tab/>
      </w:r>
      <w:r w:rsidRPr="00430ADE">
        <w:rPr>
          <w:rFonts w:ascii="Times New Roman" w:eastAsia="Times New Roman" w:hAnsi="Times New Roman" w:cs="Times New Roman"/>
          <w:sz w:val="24"/>
          <w:szCs w:val="24"/>
          <w:lang w:bidi="en-US"/>
        </w:rPr>
        <w:t>C. protect</w:t>
      </w:r>
      <w:r w:rsidRPr="006F4F6B">
        <w:rPr>
          <w:rFonts w:ascii="Times New Roman" w:eastAsia="Times New Roman" w:hAnsi="Times New Roman" w:cs="Times New Roman"/>
          <w:sz w:val="24"/>
          <w:szCs w:val="24"/>
          <w:lang w:bidi="en-US"/>
        </w:rPr>
        <w:tab/>
        <w:t>D.</w:t>
      </w:r>
      <w:r w:rsidRPr="006F4F6B">
        <w:rPr>
          <w:rFonts w:ascii="Times New Roman" w:eastAsia="Times New Roman" w:hAnsi="Times New Roman" w:cs="Times New Roman"/>
          <w:spacing w:val="-29"/>
          <w:sz w:val="24"/>
          <w:szCs w:val="24"/>
          <w:lang w:bidi="en-US"/>
        </w:rPr>
        <w:t xml:space="preserve"> </w:t>
      </w:r>
      <w:r w:rsidRPr="006F4F6B">
        <w:rPr>
          <w:rFonts w:ascii="Times New Roman" w:eastAsia="Times New Roman" w:hAnsi="Times New Roman" w:cs="Times New Roman"/>
          <w:sz w:val="24"/>
          <w:szCs w:val="24"/>
          <w:lang w:bidi="en-US"/>
        </w:rPr>
        <w:t>destroy</w:t>
      </w:r>
    </w:p>
    <w:p w:rsidR="00177D8B" w:rsidRPr="00A41DBE" w:rsidRDefault="00177D8B" w:rsidP="00A41DBE">
      <w:pPr>
        <w:spacing w:after="0" w:line="240" w:lineRule="auto"/>
        <w:rPr>
          <w:rFonts w:ascii="Times New Roman" w:eastAsia="Times New Roman" w:hAnsi="Times New Roman" w:cs="Times New Roman"/>
          <w:b/>
          <w:sz w:val="24"/>
          <w:szCs w:val="24"/>
          <w:lang w:eastAsia="vi-VN"/>
        </w:rPr>
      </w:pPr>
      <w:r w:rsidRPr="00A41DBE">
        <w:rPr>
          <w:rFonts w:ascii="Times New Roman" w:eastAsia="Times New Roman" w:hAnsi="Times New Roman" w:cs="Times New Roman"/>
          <w:b/>
          <w:sz w:val="24"/>
          <w:szCs w:val="24"/>
          <w:lang w:eastAsia="vi-VN"/>
        </w:rPr>
        <w:t>Ex</w:t>
      </w:r>
      <w:r w:rsidR="00A41DBE">
        <w:rPr>
          <w:rFonts w:ascii="Times New Roman" w:eastAsia="Times New Roman" w:hAnsi="Times New Roman" w:cs="Times New Roman"/>
          <w:b/>
          <w:sz w:val="24"/>
          <w:szCs w:val="24"/>
          <w:lang w:eastAsia="vi-VN"/>
        </w:rPr>
        <w:t>ercise</w:t>
      </w:r>
      <w:r w:rsidRPr="00A41DBE">
        <w:rPr>
          <w:rFonts w:ascii="Times New Roman" w:eastAsia="Times New Roman" w:hAnsi="Times New Roman" w:cs="Times New Roman"/>
          <w:b/>
          <w:sz w:val="24"/>
          <w:szCs w:val="24"/>
          <w:lang w:eastAsia="vi-VN"/>
        </w:rPr>
        <w:t xml:space="preserve"> 5: </w:t>
      </w:r>
      <w:r w:rsidRPr="00A41DBE">
        <w:rPr>
          <w:rFonts w:ascii="Times New Roman" w:eastAsia="Times New Roman" w:hAnsi="Times New Roman" w:cs="Times New Roman"/>
          <w:b/>
          <w:sz w:val="24"/>
          <w:szCs w:val="24"/>
          <w:lang w:val="vi-VN" w:eastAsia="vi-VN"/>
        </w:rPr>
        <w:t xml:space="preserve"> Mark the letter A, B, C, or D to indicate the word(s) OPPOSITE in meanin</w:t>
      </w:r>
      <w:r w:rsidR="007B2CF6">
        <w:rPr>
          <w:rFonts w:ascii="Times New Roman" w:eastAsia="Times New Roman" w:hAnsi="Times New Roman" w:cs="Times New Roman"/>
          <w:b/>
          <w:sz w:val="24"/>
          <w:szCs w:val="24"/>
          <w:lang w:eastAsia="vi-VN"/>
        </w:rPr>
        <w:t>g</w:t>
      </w:r>
      <w:r w:rsidRPr="00A41DBE">
        <w:rPr>
          <w:rFonts w:ascii="Times New Roman" w:eastAsia="Times New Roman" w:hAnsi="Times New Roman" w:cs="Times New Roman"/>
          <w:b/>
          <w:sz w:val="24"/>
          <w:szCs w:val="24"/>
          <w:lang w:eastAsia="vi-VN"/>
        </w:rPr>
        <w:t xml:space="preserve"> </w:t>
      </w:r>
      <w:r w:rsidRPr="00A41DBE">
        <w:rPr>
          <w:rFonts w:ascii="Times New Roman" w:eastAsia="Times New Roman" w:hAnsi="Times New Roman" w:cs="Times New Roman"/>
          <w:b/>
          <w:sz w:val="24"/>
          <w:szCs w:val="24"/>
          <w:lang w:val="vi-VN" w:eastAsia="vi-VN"/>
        </w:rPr>
        <w:t xml:space="preserve">the underlined word(s) in each of the following questions. </w:t>
      </w:r>
    </w:p>
    <w:p w:rsidR="00BE6485" w:rsidRPr="006F4F6B" w:rsidRDefault="00BE6485" w:rsidP="006F4F6B">
      <w:pPr>
        <w:pStyle w:val="ListParagraph"/>
        <w:numPr>
          <w:ilvl w:val="0"/>
          <w:numId w:val="29"/>
        </w:numPr>
        <w:spacing w:after="0" w:line="240" w:lineRule="auto"/>
        <w:rPr>
          <w:rFonts w:ascii="Times New Roman" w:eastAsia="Times New Roman" w:hAnsi="Times New Roman" w:cs="Times New Roman"/>
          <w:sz w:val="24"/>
          <w:szCs w:val="24"/>
          <w:lang w:val="vi-VN" w:eastAsia="vi-VN"/>
        </w:rPr>
      </w:pPr>
      <w:r w:rsidRPr="006F4F6B">
        <w:rPr>
          <w:rFonts w:ascii="Times New Roman" w:eastAsia="Times New Roman" w:hAnsi="Times New Roman" w:cs="Times New Roman"/>
          <w:b/>
          <w:sz w:val="24"/>
          <w:szCs w:val="24"/>
          <w:u w:val="single"/>
          <w:lang w:val="vi-VN" w:eastAsia="vi-VN"/>
        </w:rPr>
        <w:t>Cutting down on</w:t>
      </w:r>
      <w:r w:rsidRPr="006F4F6B">
        <w:rPr>
          <w:rFonts w:ascii="Times New Roman" w:eastAsia="Times New Roman" w:hAnsi="Times New Roman" w:cs="Times New Roman"/>
          <w:sz w:val="24"/>
          <w:szCs w:val="24"/>
          <w:lang w:val="vi-VN" w:eastAsia="vi-VN"/>
        </w:rPr>
        <w:t xml:space="preserve"> energy use is the best way to help reduce global warming.</w:t>
      </w:r>
    </w:p>
    <w:p w:rsidR="00BE6485" w:rsidRPr="00A41DBE" w:rsidRDefault="00A41DBE" w:rsidP="00A41DBE">
      <w:pPr>
        <w:spacing w:after="0" w:line="240" w:lineRule="auto"/>
        <w:ind w:firstLine="360"/>
        <w:rPr>
          <w:rFonts w:ascii="Times New Roman" w:eastAsia="Times New Roman" w:hAnsi="Times New Roman" w:cs="Times New Roman"/>
          <w:sz w:val="24"/>
          <w:szCs w:val="24"/>
          <w:u w:val="single"/>
          <w:lang w:eastAsia="vi-VN"/>
        </w:rPr>
      </w:pPr>
      <w:r>
        <w:rPr>
          <w:rFonts w:ascii="Times New Roman" w:eastAsia="Times New Roman" w:hAnsi="Times New Roman" w:cs="Times New Roman"/>
          <w:sz w:val="24"/>
          <w:szCs w:val="24"/>
          <w:lang w:eastAsia="vi-VN"/>
        </w:rPr>
        <w:t xml:space="preserve">     </w:t>
      </w:r>
      <w:r w:rsidR="00BE6485" w:rsidRPr="00A41DBE">
        <w:rPr>
          <w:rFonts w:ascii="Times New Roman" w:eastAsia="Times New Roman" w:hAnsi="Times New Roman" w:cs="Times New Roman"/>
          <w:sz w:val="24"/>
          <w:szCs w:val="24"/>
          <w:lang w:val="vi-VN" w:eastAsia="vi-VN"/>
        </w:rPr>
        <w:t xml:space="preserve">A. Shrinking </w:t>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val="vi-VN" w:eastAsia="vi-VN"/>
        </w:rPr>
        <w:t xml:space="preserve">B. Declining </w:t>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val="vi-VN" w:eastAsia="vi-VN"/>
        </w:rPr>
        <w:t xml:space="preserve">C. Decreasing </w:t>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eastAsia="vi-VN"/>
        </w:rPr>
        <w:tab/>
      </w:r>
      <w:r w:rsidR="00BE6485" w:rsidRPr="00430ADE">
        <w:rPr>
          <w:rFonts w:ascii="Times New Roman" w:eastAsia="Times New Roman" w:hAnsi="Times New Roman" w:cs="Times New Roman"/>
          <w:sz w:val="24"/>
          <w:szCs w:val="24"/>
          <w:lang w:val="vi-VN" w:eastAsia="vi-VN"/>
        </w:rPr>
        <w:t>D. Increasing</w:t>
      </w:r>
      <w:r w:rsidR="00BE6485" w:rsidRPr="00A41DBE">
        <w:rPr>
          <w:rFonts w:ascii="Times New Roman" w:eastAsia="Times New Roman" w:hAnsi="Times New Roman" w:cs="Times New Roman"/>
          <w:sz w:val="24"/>
          <w:szCs w:val="24"/>
          <w:u w:val="single"/>
          <w:lang w:val="vi-VN" w:eastAsia="vi-VN"/>
        </w:rPr>
        <w:t xml:space="preserve"> </w:t>
      </w:r>
    </w:p>
    <w:p w:rsidR="00BE6485" w:rsidRPr="006F4F6B" w:rsidRDefault="00BE6485"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6F4F6B">
        <w:rPr>
          <w:rFonts w:ascii="Times New Roman" w:eastAsia="Times New Roman" w:hAnsi="Times New Roman" w:cs="Times New Roman"/>
          <w:sz w:val="24"/>
          <w:szCs w:val="24"/>
          <w:lang w:val="vi-VN" w:eastAsia="vi-VN"/>
        </w:rPr>
        <w:t xml:space="preserve">Tom </w:t>
      </w:r>
      <w:r w:rsidRPr="006F4F6B">
        <w:rPr>
          <w:rFonts w:ascii="Times New Roman" w:eastAsia="Times New Roman" w:hAnsi="Times New Roman" w:cs="Times New Roman"/>
          <w:b/>
          <w:sz w:val="24"/>
          <w:szCs w:val="24"/>
          <w:u w:val="single"/>
          <w:lang w:val="vi-VN" w:eastAsia="vi-VN"/>
        </w:rPr>
        <w:t>did miserably on</w:t>
      </w:r>
      <w:r w:rsidRPr="006F4F6B">
        <w:rPr>
          <w:rFonts w:ascii="Times New Roman" w:eastAsia="Times New Roman" w:hAnsi="Times New Roman" w:cs="Times New Roman"/>
          <w:sz w:val="24"/>
          <w:szCs w:val="24"/>
          <w:lang w:val="vi-VN" w:eastAsia="vi-VN"/>
        </w:rPr>
        <w:t xml:space="preserve"> the final test, which caused a shock to everyone in the</w:t>
      </w:r>
      <w:r w:rsidRPr="006F4F6B">
        <w:rPr>
          <w:rFonts w:ascii="Times New Roman" w:eastAsia="Times New Roman" w:hAnsi="Times New Roman" w:cs="Times New Roman"/>
          <w:sz w:val="24"/>
          <w:szCs w:val="24"/>
          <w:lang w:eastAsia="vi-VN"/>
        </w:rPr>
        <w:t xml:space="preserve"> </w:t>
      </w:r>
      <w:r w:rsidRPr="006F4F6B">
        <w:rPr>
          <w:rFonts w:ascii="Times New Roman" w:eastAsia="Times New Roman" w:hAnsi="Times New Roman" w:cs="Times New Roman"/>
          <w:sz w:val="24"/>
          <w:szCs w:val="24"/>
          <w:lang w:val="vi-VN" w:eastAsia="vi-VN"/>
        </w:rPr>
        <w:t xml:space="preserve">class. </w:t>
      </w:r>
    </w:p>
    <w:p w:rsidR="00BE6485" w:rsidRPr="00A41DBE" w:rsidRDefault="00A41DBE" w:rsidP="00A41DBE">
      <w:pPr>
        <w:spacing w:after="0" w:line="240" w:lineRule="auto"/>
        <w:rPr>
          <w:rFonts w:ascii="Times New Roman" w:eastAsia="Times New Roman" w:hAnsi="Times New Roman" w:cs="Times New Roman"/>
          <w:sz w:val="24"/>
          <w:szCs w:val="24"/>
          <w:u w:val="single"/>
          <w:lang w:eastAsia="vi-VN"/>
        </w:rPr>
      </w:pPr>
      <w:r>
        <w:rPr>
          <w:rFonts w:ascii="Times New Roman" w:eastAsia="Times New Roman" w:hAnsi="Times New Roman" w:cs="Times New Roman"/>
          <w:sz w:val="24"/>
          <w:szCs w:val="24"/>
          <w:lang w:eastAsia="vi-VN"/>
        </w:rPr>
        <w:t xml:space="preserve">            </w:t>
      </w:r>
      <w:r w:rsidR="00BE6485" w:rsidRPr="00A41DBE">
        <w:rPr>
          <w:rFonts w:ascii="Times New Roman" w:eastAsia="Times New Roman" w:hAnsi="Times New Roman" w:cs="Times New Roman"/>
          <w:sz w:val="24"/>
          <w:szCs w:val="24"/>
          <w:lang w:val="vi-VN" w:eastAsia="vi-VN"/>
        </w:rPr>
        <w:t xml:space="preserve">A. took </w:t>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val="vi-VN" w:eastAsia="vi-VN"/>
        </w:rPr>
        <w:t xml:space="preserve">B. sat for </w:t>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val="vi-VN" w:eastAsia="vi-VN"/>
        </w:rPr>
        <w:t>C. failed</w:t>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eastAsia="vi-VN"/>
        </w:rPr>
        <w:tab/>
      </w:r>
      <w:r w:rsidR="00BE6485" w:rsidRPr="00A41DBE">
        <w:rPr>
          <w:rFonts w:ascii="Times New Roman" w:eastAsia="Times New Roman" w:hAnsi="Times New Roman" w:cs="Times New Roman"/>
          <w:sz w:val="24"/>
          <w:szCs w:val="24"/>
          <w:lang w:val="vi-VN" w:eastAsia="vi-VN"/>
        </w:rPr>
        <w:t>D</w:t>
      </w:r>
      <w:r w:rsidR="00BE6485" w:rsidRPr="00430ADE">
        <w:rPr>
          <w:rFonts w:ascii="Times New Roman" w:eastAsia="Times New Roman" w:hAnsi="Times New Roman" w:cs="Times New Roman"/>
          <w:sz w:val="24"/>
          <w:szCs w:val="24"/>
          <w:lang w:val="vi-VN" w:eastAsia="vi-VN"/>
        </w:rPr>
        <w:t>. passed</w:t>
      </w:r>
      <w:r w:rsidR="00BE6485" w:rsidRPr="00A41DBE">
        <w:rPr>
          <w:rFonts w:ascii="Times New Roman" w:eastAsia="Times New Roman" w:hAnsi="Times New Roman" w:cs="Times New Roman"/>
          <w:sz w:val="24"/>
          <w:szCs w:val="24"/>
          <w:u w:val="single"/>
          <w:lang w:val="vi-VN" w:eastAsia="vi-VN"/>
        </w:rPr>
        <w:t xml:space="preserve"> </w:t>
      </w:r>
    </w:p>
    <w:p w:rsidR="00177D8B" w:rsidRPr="00A41DBE" w:rsidRDefault="00177D8B" w:rsidP="00A41DBE">
      <w:pPr>
        <w:spacing w:after="0" w:line="240" w:lineRule="auto"/>
        <w:rPr>
          <w:rFonts w:ascii="Times New Roman" w:eastAsia="Times New Roman" w:hAnsi="Times New Roman" w:cs="Times New Roman"/>
          <w:b/>
          <w:sz w:val="24"/>
          <w:szCs w:val="24"/>
          <w:lang w:eastAsia="vi-VN"/>
        </w:rPr>
      </w:pPr>
      <w:r w:rsidRPr="00A41DBE">
        <w:rPr>
          <w:rFonts w:ascii="Times New Roman" w:eastAsia="Times New Roman" w:hAnsi="Times New Roman" w:cs="Times New Roman"/>
          <w:b/>
          <w:sz w:val="24"/>
          <w:szCs w:val="24"/>
          <w:lang w:val="vi-VN" w:eastAsia="vi-VN"/>
        </w:rPr>
        <w:t>Ex</w:t>
      </w:r>
      <w:proofErr w:type="spellStart"/>
      <w:r w:rsidR="0020036E">
        <w:rPr>
          <w:rFonts w:ascii="Times New Roman" w:eastAsia="Times New Roman" w:hAnsi="Times New Roman" w:cs="Times New Roman"/>
          <w:b/>
          <w:sz w:val="24"/>
          <w:szCs w:val="24"/>
          <w:lang w:eastAsia="vi-VN"/>
        </w:rPr>
        <w:t>ercise</w:t>
      </w:r>
      <w:proofErr w:type="spellEnd"/>
      <w:r w:rsidRPr="00A41DBE">
        <w:rPr>
          <w:rFonts w:ascii="Times New Roman" w:eastAsia="Times New Roman" w:hAnsi="Times New Roman" w:cs="Times New Roman"/>
          <w:b/>
          <w:sz w:val="24"/>
          <w:szCs w:val="24"/>
          <w:lang w:eastAsia="vi-VN"/>
        </w:rPr>
        <w:t xml:space="preserve"> 6: </w:t>
      </w:r>
      <w:r w:rsidRPr="00A41DBE">
        <w:rPr>
          <w:rFonts w:ascii="Times New Roman" w:eastAsia="Times New Roman" w:hAnsi="Times New Roman" w:cs="Times New Roman"/>
          <w:b/>
          <w:sz w:val="24"/>
          <w:szCs w:val="24"/>
          <w:lang w:val="vi-VN" w:eastAsia="vi-VN"/>
        </w:rPr>
        <w:t>Mark the letter A, B, C, or D to indicate the underlined part that needs</w:t>
      </w:r>
      <w:r w:rsidRPr="00A41DBE">
        <w:rPr>
          <w:rFonts w:ascii="Times New Roman" w:eastAsia="Times New Roman" w:hAnsi="Times New Roman" w:cs="Times New Roman"/>
          <w:b/>
          <w:sz w:val="24"/>
          <w:szCs w:val="24"/>
          <w:lang w:eastAsia="vi-VN"/>
        </w:rPr>
        <w:t xml:space="preserve"> </w:t>
      </w:r>
      <w:r w:rsidRPr="00A41DBE">
        <w:rPr>
          <w:rFonts w:ascii="Times New Roman" w:eastAsia="Times New Roman" w:hAnsi="Times New Roman" w:cs="Times New Roman"/>
          <w:b/>
          <w:sz w:val="24"/>
          <w:szCs w:val="24"/>
          <w:lang w:val="vi-VN" w:eastAsia="vi-VN"/>
        </w:rPr>
        <w:t xml:space="preserve">correction in each of the following questions. </w:t>
      </w:r>
    </w:p>
    <w:p w:rsidR="00177D8B" w:rsidRPr="00430ADE" w:rsidRDefault="00177D8B"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Humans now </w:t>
      </w:r>
      <w:r w:rsidRPr="00430ADE">
        <w:rPr>
          <w:rFonts w:ascii="Times New Roman" w:eastAsia="Times New Roman" w:hAnsi="Times New Roman" w:cs="Times New Roman"/>
          <w:sz w:val="24"/>
          <w:szCs w:val="24"/>
          <w:u w:val="single"/>
          <w:lang w:val="vi-VN" w:eastAsia="vi-VN"/>
        </w:rPr>
        <w:t>have to</w:t>
      </w:r>
      <w:r w:rsidRPr="00430ADE">
        <w:rPr>
          <w:rFonts w:ascii="Times New Roman" w:eastAsia="Times New Roman" w:hAnsi="Times New Roman" w:cs="Times New Roman"/>
          <w:sz w:val="24"/>
          <w:szCs w:val="24"/>
          <w:lang w:val="vi-VN" w:eastAsia="vi-VN"/>
        </w:rPr>
        <w:t xml:space="preserve"> suffer the </w:t>
      </w:r>
      <w:r w:rsidRPr="00430ADE">
        <w:rPr>
          <w:rFonts w:ascii="Times New Roman" w:eastAsia="Times New Roman" w:hAnsi="Times New Roman" w:cs="Times New Roman"/>
          <w:sz w:val="24"/>
          <w:szCs w:val="24"/>
          <w:u w:val="single"/>
          <w:lang w:val="vi-VN" w:eastAsia="vi-VN"/>
        </w:rPr>
        <w:t>effects of global warming</w:t>
      </w:r>
      <w:r w:rsidRPr="00430ADE">
        <w:rPr>
          <w:rFonts w:ascii="Times New Roman" w:eastAsia="Times New Roman" w:hAnsi="Times New Roman" w:cs="Times New Roman"/>
          <w:sz w:val="24"/>
          <w:szCs w:val="24"/>
          <w:lang w:val="vi-VN" w:eastAsia="vi-VN"/>
        </w:rPr>
        <w:t xml:space="preserve"> </w:t>
      </w:r>
      <w:r w:rsidRPr="00430ADE">
        <w:rPr>
          <w:rFonts w:ascii="Times New Roman" w:eastAsia="Times New Roman" w:hAnsi="Times New Roman" w:cs="Times New Roman"/>
          <w:sz w:val="24"/>
          <w:szCs w:val="24"/>
          <w:u w:val="single"/>
          <w:lang w:val="vi-VN" w:eastAsia="vi-VN"/>
        </w:rPr>
        <w:t>due to</w:t>
      </w:r>
      <w:r w:rsidRPr="00430ADE">
        <w:rPr>
          <w:rFonts w:ascii="Times New Roman" w:eastAsia="Times New Roman" w:hAnsi="Times New Roman" w:cs="Times New Roman"/>
          <w:sz w:val="24"/>
          <w:szCs w:val="24"/>
          <w:lang w:val="vi-VN" w:eastAsia="vi-VN"/>
        </w:rPr>
        <w:t xml:space="preserve"> having</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u w:val="single"/>
          <w:lang w:val="vi-VN" w:eastAsia="vi-VN"/>
        </w:rPr>
        <w:t>treat the environment</w:t>
      </w:r>
      <w:r w:rsidRPr="00430ADE">
        <w:rPr>
          <w:rFonts w:ascii="Times New Roman" w:eastAsia="Times New Roman" w:hAnsi="Times New Roman" w:cs="Times New Roman"/>
          <w:sz w:val="24"/>
          <w:szCs w:val="24"/>
          <w:lang w:val="vi-VN" w:eastAsia="vi-VN"/>
        </w:rPr>
        <w:t xml:space="preserve"> irresponsibly.</w:t>
      </w:r>
    </w:p>
    <w:p w:rsidR="00177D8B" w:rsidRPr="00430ADE" w:rsidRDefault="00177D8B" w:rsidP="00A41DBE">
      <w:pPr>
        <w:pStyle w:val="ListParagraph"/>
        <w:spacing w:after="0" w:line="240" w:lineRule="auto"/>
        <w:ind w:left="2160"/>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A</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 xml:space="preserve">  B</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 xml:space="preserve">       C</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 xml:space="preserve">    D</w:t>
      </w:r>
    </w:p>
    <w:p w:rsidR="00177D8B" w:rsidRPr="00430ADE" w:rsidRDefault="00177D8B"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u w:val="single"/>
          <w:lang w:val="vi-VN" w:eastAsia="vi-VN"/>
        </w:rPr>
        <w:t>Having denied</w:t>
      </w:r>
      <w:r w:rsidRPr="00430ADE">
        <w:rPr>
          <w:rFonts w:ascii="Times New Roman" w:eastAsia="Times New Roman" w:hAnsi="Times New Roman" w:cs="Times New Roman"/>
          <w:sz w:val="24"/>
          <w:szCs w:val="24"/>
          <w:lang w:val="vi-VN" w:eastAsia="vi-VN"/>
        </w:rPr>
        <w:t xml:space="preserve"> the </w:t>
      </w:r>
      <w:r w:rsidRPr="00430ADE">
        <w:rPr>
          <w:rFonts w:ascii="Times New Roman" w:eastAsia="Times New Roman" w:hAnsi="Times New Roman" w:cs="Times New Roman"/>
          <w:sz w:val="24"/>
          <w:szCs w:val="24"/>
          <w:u w:val="single"/>
          <w:lang w:val="vi-VN" w:eastAsia="vi-VN"/>
        </w:rPr>
        <w:t>responsibility for</w:t>
      </w:r>
      <w:r w:rsidRPr="00430ADE">
        <w:rPr>
          <w:rFonts w:ascii="Times New Roman" w:eastAsia="Times New Roman" w:hAnsi="Times New Roman" w:cs="Times New Roman"/>
          <w:sz w:val="24"/>
          <w:szCs w:val="24"/>
          <w:lang w:val="vi-VN" w:eastAsia="vi-VN"/>
        </w:rPr>
        <w:t xml:space="preserve"> the </w:t>
      </w:r>
      <w:r w:rsidRPr="00430ADE">
        <w:rPr>
          <w:rFonts w:ascii="Times New Roman" w:eastAsia="Times New Roman" w:hAnsi="Times New Roman" w:cs="Times New Roman"/>
          <w:sz w:val="24"/>
          <w:szCs w:val="24"/>
          <w:u w:val="single"/>
          <w:lang w:val="vi-VN" w:eastAsia="vi-VN"/>
        </w:rPr>
        <w:t>environmental</w:t>
      </w:r>
      <w:r w:rsidRPr="00430ADE">
        <w:rPr>
          <w:rFonts w:ascii="Times New Roman" w:eastAsia="Times New Roman" w:hAnsi="Times New Roman" w:cs="Times New Roman"/>
          <w:sz w:val="24"/>
          <w:szCs w:val="24"/>
          <w:lang w:val="vi-VN" w:eastAsia="vi-VN"/>
        </w:rPr>
        <w:t xml:space="preserve"> it caused, the</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factory </w:t>
      </w:r>
      <w:r w:rsidRPr="00430ADE">
        <w:rPr>
          <w:rFonts w:ascii="Times New Roman" w:eastAsia="Times New Roman" w:hAnsi="Times New Roman" w:cs="Times New Roman"/>
          <w:sz w:val="24"/>
          <w:szCs w:val="24"/>
          <w:u w:val="single"/>
          <w:lang w:val="vi-VN" w:eastAsia="vi-VN"/>
        </w:rPr>
        <w:t>was forced to</w:t>
      </w:r>
      <w:r w:rsidRPr="00430ADE">
        <w:rPr>
          <w:rFonts w:ascii="Times New Roman" w:eastAsia="Times New Roman" w:hAnsi="Times New Roman" w:cs="Times New Roman"/>
          <w:sz w:val="24"/>
          <w:szCs w:val="24"/>
          <w:lang w:val="vi-VN" w:eastAsia="vi-VN"/>
        </w:rPr>
        <w:t xml:space="preserve"> close down.</w:t>
      </w:r>
    </w:p>
    <w:p w:rsidR="00177D8B" w:rsidRPr="00430ADE" w:rsidRDefault="00177D8B" w:rsidP="00A41DBE">
      <w:pPr>
        <w:pStyle w:val="ListParagraph"/>
        <w:spacing w:after="0" w:line="240" w:lineRule="auto"/>
        <w:ind w:left="1440"/>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A</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B</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C</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 xml:space="preserve">        D</w:t>
      </w:r>
    </w:p>
    <w:p w:rsidR="00177D8B" w:rsidRPr="00430ADE" w:rsidRDefault="00177D8B"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u w:val="single"/>
          <w:lang w:val="vi-VN" w:eastAsia="vi-VN"/>
        </w:rPr>
        <w:t>Having been warn</w:t>
      </w:r>
      <w:r w:rsidRPr="00430ADE">
        <w:rPr>
          <w:rFonts w:ascii="Times New Roman" w:eastAsia="Times New Roman" w:hAnsi="Times New Roman" w:cs="Times New Roman"/>
          <w:sz w:val="24"/>
          <w:szCs w:val="24"/>
          <w:lang w:val="vi-VN" w:eastAsia="vi-VN"/>
        </w:rPr>
        <w:t xml:space="preserve"> about the relationship </w:t>
      </w:r>
      <w:r w:rsidRPr="00430ADE">
        <w:rPr>
          <w:rFonts w:ascii="Times New Roman" w:eastAsia="Times New Roman" w:hAnsi="Times New Roman" w:cs="Times New Roman"/>
          <w:sz w:val="24"/>
          <w:szCs w:val="24"/>
          <w:u w:val="single"/>
          <w:lang w:val="vi-VN" w:eastAsia="vi-VN"/>
        </w:rPr>
        <w:t>between climate change</w:t>
      </w:r>
      <w:r w:rsidRPr="00430ADE">
        <w:rPr>
          <w:rFonts w:ascii="Times New Roman" w:eastAsia="Times New Roman" w:hAnsi="Times New Roman" w:cs="Times New Roman"/>
          <w:sz w:val="24"/>
          <w:szCs w:val="24"/>
          <w:lang w:val="vi-VN" w:eastAsia="vi-VN"/>
        </w:rPr>
        <w:t xml:space="preserve"> and</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u w:val="single"/>
          <w:lang w:val="vi-VN" w:eastAsia="vi-VN"/>
        </w:rPr>
        <w:t>the spread of infectious diseases</w:t>
      </w:r>
      <w:r w:rsidRPr="00430ADE">
        <w:rPr>
          <w:rFonts w:ascii="Times New Roman" w:eastAsia="Times New Roman" w:hAnsi="Times New Roman" w:cs="Times New Roman"/>
          <w:sz w:val="24"/>
          <w:szCs w:val="24"/>
          <w:lang w:val="vi-VN" w:eastAsia="vi-VN"/>
        </w:rPr>
        <w:t xml:space="preserve">, </w:t>
      </w:r>
    </w:p>
    <w:p w:rsidR="00177D8B" w:rsidRPr="00430ADE" w:rsidRDefault="00177D8B" w:rsidP="00A41DBE">
      <w:pPr>
        <w:pStyle w:val="ListParagraph"/>
        <w:spacing w:after="0" w:line="240" w:lineRule="auto"/>
        <w:ind w:left="1440"/>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A</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 xml:space="preserve">   B</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C</w:t>
      </w:r>
    </w:p>
    <w:p w:rsidR="00177D8B" w:rsidRPr="00430ADE" w:rsidRDefault="00177D8B" w:rsidP="0020036E">
      <w:pPr>
        <w:pStyle w:val="ListParagraph"/>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everyone should </w:t>
      </w:r>
      <w:r w:rsidRPr="00430ADE">
        <w:rPr>
          <w:rFonts w:ascii="Times New Roman" w:eastAsia="Times New Roman" w:hAnsi="Times New Roman" w:cs="Times New Roman"/>
          <w:sz w:val="24"/>
          <w:szCs w:val="24"/>
          <w:u w:val="single"/>
          <w:lang w:val="vi-VN" w:eastAsia="vi-VN"/>
        </w:rPr>
        <w:t>get vaccinated</w:t>
      </w:r>
      <w:r w:rsidRPr="00430ADE">
        <w:rPr>
          <w:rFonts w:ascii="Times New Roman" w:eastAsia="Times New Roman" w:hAnsi="Times New Roman" w:cs="Times New Roman"/>
          <w:sz w:val="24"/>
          <w:szCs w:val="24"/>
          <w:lang w:val="vi-VN" w:eastAsia="vi-VN"/>
        </w:rPr>
        <w:t>.</w:t>
      </w:r>
    </w:p>
    <w:p w:rsidR="00177D8B" w:rsidRPr="00430ADE" w:rsidRDefault="00177D8B" w:rsidP="00A41DBE">
      <w:pPr>
        <w:pStyle w:val="ListParagraph"/>
        <w:spacing w:after="0" w:line="240" w:lineRule="auto"/>
        <w:ind w:left="2880"/>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D</w:t>
      </w:r>
    </w:p>
    <w:p w:rsidR="00177D8B" w:rsidRPr="00430ADE" w:rsidRDefault="00177D8B"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My brother </w:t>
      </w:r>
      <w:r w:rsidRPr="00430ADE">
        <w:rPr>
          <w:rFonts w:ascii="Times New Roman" w:eastAsia="Times New Roman" w:hAnsi="Times New Roman" w:cs="Times New Roman"/>
          <w:sz w:val="24"/>
          <w:szCs w:val="24"/>
          <w:u w:val="single"/>
          <w:lang w:val="vi-VN" w:eastAsia="vi-VN"/>
        </w:rPr>
        <w:t>has applied</w:t>
      </w:r>
      <w:r w:rsidRPr="00430ADE">
        <w:rPr>
          <w:rFonts w:ascii="Times New Roman" w:eastAsia="Times New Roman" w:hAnsi="Times New Roman" w:cs="Times New Roman"/>
          <w:sz w:val="24"/>
          <w:szCs w:val="24"/>
          <w:lang w:val="vi-VN" w:eastAsia="vi-VN"/>
        </w:rPr>
        <w:t xml:space="preserve"> </w:t>
      </w:r>
      <w:r w:rsidRPr="00430ADE">
        <w:rPr>
          <w:rFonts w:ascii="Times New Roman" w:eastAsia="Times New Roman" w:hAnsi="Times New Roman" w:cs="Times New Roman"/>
          <w:sz w:val="24"/>
          <w:szCs w:val="24"/>
          <w:u w:val="single"/>
          <w:lang w:val="vi-VN" w:eastAsia="vi-VN"/>
        </w:rPr>
        <w:t>for</w:t>
      </w:r>
      <w:r w:rsidRPr="00430ADE">
        <w:rPr>
          <w:rFonts w:ascii="Times New Roman" w:eastAsia="Times New Roman" w:hAnsi="Times New Roman" w:cs="Times New Roman"/>
          <w:sz w:val="24"/>
          <w:szCs w:val="24"/>
          <w:lang w:val="vi-VN" w:eastAsia="vi-VN"/>
        </w:rPr>
        <w:t xml:space="preserve"> that scholarship </w:t>
      </w:r>
      <w:r w:rsidRPr="00430ADE">
        <w:rPr>
          <w:rFonts w:ascii="Times New Roman" w:eastAsia="Times New Roman" w:hAnsi="Times New Roman" w:cs="Times New Roman"/>
          <w:sz w:val="24"/>
          <w:szCs w:val="24"/>
          <w:u w:val="single"/>
          <w:lang w:val="vi-VN" w:eastAsia="vi-VN"/>
        </w:rPr>
        <w:t>for months</w:t>
      </w:r>
      <w:r w:rsidRPr="00430ADE">
        <w:rPr>
          <w:rFonts w:ascii="Times New Roman" w:eastAsia="Times New Roman" w:hAnsi="Times New Roman" w:cs="Times New Roman"/>
          <w:sz w:val="24"/>
          <w:szCs w:val="24"/>
          <w:lang w:val="vi-VN" w:eastAsia="vi-VN"/>
        </w:rPr>
        <w:t>, but he has never</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succeeded </w:t>
      </w:r>
      <w:r w:rsidRPr="00430ADE">
        <w:rPr>
          <w:rFonts w:ascii="Times New Roman" w:eastAsia="Times New Roman" w:hAnsi="Times New Roman" w:cs="Times New Roman"/>
          <w:sz w:val="24"/>
          <w:szCs w:val="24"/>
          <w:u w:val="single"/>
          <w:lang w:val="vi-VN" w:eastAsia="vi-VN"/>
        </w:rPr>
        <w:t>yet</w:t>
      </w:r>
      <w:r w:rsidRPr="00430ADE">
        <w:rPr>
          <w:rFonts w:ascii="Times New Roman" w:eastAsia="Times New Roman" w:hAnsi="Times New Roman" w:cs="Times New Roman"/>
          <w:sz w:val="24"/>
          <w:szCs w:val="24"/>
          <w:lang w:val="vi-VN" w:eastAsia="vi-VN"/>
        </w:rPr>
        <w:t>.</w:t>
      </w:r>
    </w:p>
    <w:p w:rsidR="00177D8B" w:rsidRPr="00430ADE" w:rsidRDefault="00177D8B" w:rsidP="00A41DBE">
      <w:pPr>
        <w:pStyle w:val="ListParagraph"/>
        <w:spacing w:after="0" w:line="240" w:lineRule="auto"/>
        <w:ind w:left="2160"/>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A</w:t>
      </w:r>
      <w:r w:rsidRPr="00430ADE">
        <w:rPr>
          <w:rFonts w:ascii="Times New Roman" w:eastAsia="Times New Roman" w:hAnsi="Times New Roman" w:cs="Times New Roman"/>
          <w:sz w:val="24"/>
          <w:szCs w:val="24"/>
          <w:lang w:eastAsia="vi-VN"/>
        </w:rPr>
        <w:tab/>
        <w:t xml:space="preserve">     </w:t>
      </w:r>
      <w:r w:rsidR="007215CE">
        <w:rPr>
          <w:rFonts w:ascii="Times New Roman" w:eastAsia="Times New Roman" w:hAnsi="Times New Roman" w:cs="Times New Roman"/>
          <w:sz w:val="24"/>
          <w:szCs w:val="24"/>
          <w:lang w:eastAsia="vi-VN"/>
        </w:rPr>
        <w:t xml:space="preserve">    B</w:t>
      </w:r>
      <w:r w:rsidR="007215CE">
        <w:rPr>
          <w:rFonts w:ascii="Times New Roman" w:eastAsia="Times New Roman" w:hAnsi="Times New Roman" w:cs="Times New Roman"/>
          <w:sz w:val="24"/>
          <w:szCs w:val="24"/>
          <w:lang w:eastAsia="vi-VN"/>
        </w:rPr>
        <w:tab/>
      </w:r>
      <w:r w:rsidR="007215CE">
        <w:rPr>
          <w:rFonts w:ascii="Times New Roman" w:eastAsia="Times New Roman" w:hAnsi="Times New Roman" w:cs="Times New Roman"/>
          <w:sz w:val="24"/>
          <w:szCs w:val="24"/>
          <w:lang w:eastAsia="vi-VN"/>
        </w:rPr>
        <w:tab/>
      </w:r>
      <w:r w:rsidR="007215CE">
        <w:rPr>
          <w:rFonts w:ascii="Times New Roman" w:eastAsia="Times New Roman" w:hAnsi="Times New Roman" w:cs="Times New Roman"/>
          <w:sz w:val="24"/>
          <w:szCs w:val="24"/>
          <w:lang w:eastAsia="vi-VN"/>
        </w:rPr>
        <w:tab/>
      </w:r>
      <w:r w:rsidR="007215CE">
        <w:rPr>
          <w:rFonts w:ascii="Times New Roman" w:eastAsia="Times New Roman" w:hAnsi="Times New Roman" w:cs="Times New Roman"/>
          <w:sz w:val="24"/>
          <w:szCs w:val="24"/>
          <w:lang w:eastAsia="vi-VN"/>
        </w:rPr>
        <w:tab/>
        <w:t>C</w:t>
      </w:r>
      <w:r w:rsidR="007215CE">
        <w:rPr>
          <w:rFonts w:ascii="Times New Roman" w:eastAsia="Times New Roman" w:hAnsi="Times New Roman" w:cs="Times New Roman"/>
          <w:sz w:val="24"/>
          <w:szCs w:val="24"/>
          <w:lang w:eastAsia="vi-VN"/>
        </w:rPr>
        <w:tab/>
      </w:r>
      <w:r w:rsidR="007215CE">
        <w:rPr>
          <w:rFonts w:ascii="Times New Roman" w:eastAsia="Times New Roman" w:hAnsi="Times New Roman" w:cs="Times New Roman"/>
          <w:sz w:val="24"/>
          <w:szCs w:val="24"/>
          <w:lang w:eastAsia="vi-VN"/>
        </w:rPr>
        <w:tab/>
      </w:r>
      <w:r w:rsidR="007215CE">
        <w:rPr>
          <w:rFonts w:ascii="Times New Roman" w:eastAsia="Times New Roman" w:hAnsi="Times New Roman" w:cs="Times New Roman"/>
          <w:sz w:val="24"/>
          <w:szCs w:val="24"/>
          <w:lang w:eastAsia="vi-VN"/>
        </w:rPr>
        <w:tab/>
      </w:r>
      <w:r w:rsidR="007215CE">
        <w:rPr>
          <w:rFonts w:ascii="Times New Roman" w:eastAsia="Times New Roman" w:hAnsi="Times New Roman" w:cs="Times New Roman"/>
          <w:sz w:val="24"/>
          <w:szCs w:val="24"/>
          <w:lang w:eastAsia="vi-VN"/>
        </w:rPr>
        <w:tab/>
        <w:t xml:space="preserve">    </w:t>
      </w:r>
      <w:r w:rsidRPr="00430ADE">
        <w:rPr>
          <w:rFonts w:ascii="Times New Roman" w:eastAsia="Times New Roman" w:hAnsi="Times New Roman" w:cs="Times New Roman"/>
          <w:sz w:val="24"/>
          <w:szCs w:val="24"/>
          <w:lang w:eastAsia="vi-VN"/>
        </w:rPr>
        <w:t>D</w:t>
      </w:r>
    </w:p>
    <w:p w:rsidR="00177D8B" w:rsidRPr="00430ADE" w:rsidRDefault="00177D8B"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val="vi-VN" w:eastAsia="vi-VN"/>
        </w:rPr>
        <w:t xml:space="preserve">I </w:t>
      </w:r>
      <w:r w:rsidRPr="00430ADE">
        <w:rPr>
          <w:rFonts w:ascii="Times New Roman" w:eastAsia="Times New Roman" w:hAnsi="Times New Roman" w:cs="Times New Roman"/>
          <w:sz w:val="24"/>
          <w:szCs w:val="24"/>
          <w:u w:val="single"/>
          <w:lang w:val="vi-VN" w:eastAsia="vi-VN"/>
        </w:rPr>
        <w:t>have found</w:t>
      </w:r>
      <w:r w:rsidRPr="00430ADE">
        <w:rPr>
          <w:rFonts w:ascii="Times New Roman" w:eastAsia="Times New Roman" w:hAnsi="Times New Roman" w:cs="Times New Roman"/>
          <w:sz w:val="24"/>
          <w:szCs w:val="24"/>
          <w:lang w:val="vi-VN" w:eastAsia="vi-VN"/>
        </w:rPr>
        <w:t xml:space="preserve"> a lot of </w:t>
      </w:r>
      <w:r w:rsidRPr="00430ADE">
        <w:rPr>
          <w:rFonts w:ascii="Times New Roman" w:eastAsia="Times New Roman" w:hAnsi="Times New Roman" w:cs="Times New Roman"/>
          <w:sz w:val="24"/>
          <w:szCs w:val="24"/>
          <w:u w:val="single"/>
          <w:lang w:val="vi-VN" w:eastAsia="vi-VN"/>
        </w:rPr>
        <w:t>informations</w:t>
      </w:r>
      <w:r w:rsidRPr="00430ADE">
        <w:rPr>
          <w:rFonts w:ascii="Times New Roman" w:eastAsia="Times New Roman" w:hAnsi="Times New Roman" w:cs="Times New Roman"/>
          <w:sz w:val="24"/>
          <w:szCs w:val="24"/>
          <w:lang w:val="vi-VN" w:eastAsia="vi-VN"/>
        </w:rPr>
        <w:t xml:space="preserve"> </w:t>
      </w:r>
      <w:r w:rsidRPr="00430ADE">
        <w:rPr>
          <w:rFonts w:ascii="Times New Roman" w:eastAsia="Times New Roman" w:hAnsi="Times New Roman" w:cs="Times New Roman"/>
          <w:sz w:val="24"/>
          <w:szCs w:val="24"/>
          <w:u w:val="single"/>
          <w:lang w:val="vi-VN" w:eastAsia="vi-VN"/>
        </w:rPr>
        <w:t>about</w:t>
      </w:r>
      <w:r w:rsidRPr="00430ADE">
        <w:rPr>
          <w:rFonts w:ascii="Times New Roman" w:eastAsia="Times New Roman" w:hAnsi="Times New Roman" w:cs="Times New Roman"/>
          <w:sz w:val="24"/>
          <w:szCs w:val="24"/>
          <w:lang w:val="vi-VN" w:eastAsia="vi-VN"/>
        </w:rPr>
        <w:t xml:space="preserve"> the history </w:t>
      </w:r>
      <w:r w:rsidRPr="00430ADE">
        <w:rPr>
          <w:rFonts w:ascii="Times New Roman" w:eastAsia="Times New Roman" w:hAnsi="Times New Roman" w:cs="Times New Roman"/>
          <w:sz w:val="24"/>
          <w:szCs w:val="24"/>
          <w:u w:val="single"/>
          <w:lang w:val="vi-VN" w:eastAsia="vi-VN"/>
        </w:rPr>
        <w:t>of</w:t>
      </w:r>
      <w:r w:rsidRPr="00430ADE">
        <w:rPr>
          <w:rFonts w:ascii="Times New Roman" w:eastAsia="Times New Roman" w:hAnsi="Times New Roman" w:cs="Times New Roman"/>
          <w:sz w:val="24"/>
          <w:szCs w:val="24"/>
          <w:lang w:val="vi-VN" w:eastAsia="vi-VN"/>
        </w:rPr>
        <w:t xml:space="preserve"> English language</w:t>
      </w:r>
      <w:r w:rsidRPr="00430ADE">
        <w:rPr>
          <w:rFonts w:ascii="Times New Roman" w:eastAsia="Times New Roman" w:hAnsi="Times New Roman" w:cs="Times New Roman"/>
          <w:sz w:val="24"/>
          <w:szCs w:val="24"/>
          <w:lang w:eastAsia="vi-VN"/>
        </w:rPr>
        <w:t xml:space="preserve"> </w:t>
      </w:r>
      <w:r w:rsidRPr="00430ADE">
        <w:rPr>
          <w:rFonts w:ascii="Times New Roman" w:eastAsia="Times New Roman" w:hAnsi="Times New Roman" w:cs="Times New Roman"/>
          <w:sz w:val="24"/>
          <w:szCs w:val="24"/>
          <w:lang w:val="vi-VN" w:eastAsia="vi-VN"/>
        </w:rPr>
        <w:t xml:space="preserve">teaching recently. </w:t>
      </w:r>
    </w:p>
    <w:p w:rsidR="00177D8B" w:rsidRPr="006F4F6B" w:rsidRDefault="00177D8B" w:rsidP="00A41DBE">
      <w:pPr>
        <w:pStyle w:val="ListParagraph"/>
        <w:spacing w:after="0" w:line="240" w:lineRule="auto"/>
        <w:ind w:left="1440"/>
        <w:rPr>
          <w:rFonts w:ascii="Times New Roman" w:eastAsia="Times New Roman" w:hAnsi="Times New Roman" w:cs="Times New Roman"/>
          <w:sz w:val="24"/>
          <w:szCs w:val="24"/>
          <w:lang w:eastAsia="vi-VN"/>
        </w:rPr>
      </w:pPr>
      <w:r w:rsidRPr="00430ADE">
        <w:rPr>
          <w:rFonts w:ascii="Times New Roman" w:eastAsia="Times New Roman" w:hAnsi="Times New Roman" w:cs="Times New Roman"/>
          <w:sz w:val="24"/>
          <w:szCs w:val="24"/>
          <w:lang w:eastAsia="vi-VN"/>
        </w:rPr>
        <w:t>A</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B</w:t>
      </w:r>
      <w:r w:rsidRPr="00430ADE">
        <w:rPr>
          <w:rFonts w:ascii="Times New Roman" w:eastAsia="Times New Roman" w:hAnsi="Times New Roman" w:cs="Times New Roman"/>
          <w:sz w:val="24"/>
          <w:szCs w:val="24"/>
          <w:lang w:eastAsia="vi-VN"/>
        </w:rPr>
        <w:tab/>
        <w:t xml:space="preserve">    C</w:t>
      </w:r>
      <w:r w:rsidRPr="00430ADE">
        <w:rPr>
          <w:rFonts w:ascii="Times New Roman" w:eastAsia="Times New Roman" w:hAnsi="Times New Roman" w:cs="Times New Roman"/>
          <w:sz w:val="24"/>
          <w:szCs w:val="24"/>
          <w:lang w:eastAsia="vi-VN"/>
        </w:rPr>
        <w:tab/>
      </w:r>
      <w:r w:rsidRPr="00430ADE">
        <w:rPr>
          <w:rFonts w:ascii="Times New Roman" w:eastAsia="Times New Roman" w:hAnsi="Times New Roman" w:cs="Times New Roman"/>
          <w:sz w:val="24"/>
          <w:szCs w:val="24"/>
          <w:lang w:eastAsia="vi-VN"/>
        </w:rPr>
        <w:tab/>
        <w:t xml:space="preserve">      D</w:t>
      </w:r>
    </w:p>
    <w:p w:rsidR="00177D8B" w:rsidRPr="00A41DBE" w:rsidRDefault="00177D8B" w:rsidP="00A41DBE">
      <w:pPr>
        <w:widowControl w:val="0"/>
        <w:tabs>
          <w:tab w:val="left" w:pos="445"/>
        </w:tabs>
        <w:autoSpaceDE w:val="0"/>
        <w:autoSpaceDN w:val="0"/>
        <w:spacing w:after="0" w:line="240" w:lineRule="auto"/>
        <w:outlineLvl w:val="0"/>
        <w:rPr>
          <w:rFonts w:ascii="Times New Roman" w:eastAsia="Times New Roman" w:hAnsi="Times New Roman" w:cs="Times New Roman"/>
          <w:b/>
          <w:bCs/>
          <w:sz w:val="24"/>
          <w:szCs w:val="24"/>
          <w:lang w:bidi="en-US"/>
        </w:rPr>
      </w:pPr>
      <w:r w:rsidRPr="00A41DBE">
        <w:rPr>
          <w:rFonts w:ascii="Times New Roman" w:eastAsia="Times New Roman" w:hAnsi="Times New Roman" w:cs="Times New Roman"/>
          <w:b/>
          <w:bCs/>
          <w:sz w:val="24"/>
          <w:szCs w:val="24"/>
          <w:lang w:bidi="en-US"/>
        </w:rPr>
        <w:t>Ex</w:t>
      </w:r>
      <w:r w:rsidR="00A41DBE">
        <w:rPr>
          <w:rFonts w:ascii="Times New Roman" w:eastAsia="Times New Roman" w:hAnsi="Times New Roman" w:cs="Times New Roman"/>
          <w:b/>
          <w:bCs/>
          <w:sz w:val="24"/>
          <w:szCs w:val="24"/>
          <w:lang w:bidi="en-US"/>
        </w:rPr>
        <w:t>ercise</w:t>
      </w:r>
      <w:r w:rsidRPr="00A41DBE">
        <w:rPr>
          <w:rFonts w:ascii="Times New Roman" w:eastAsia="Times New Roman" w:hAnsi="Times New Roman" w:cs="Times New Roman"/>
          <w:b/>
          <w:bCs/>
          <w:sz w:val="24"/>
          <w:szCs w:val="24"/>
          <w:lang w:bidi="en-US"/>
        </w:rPr>
        <w:t xml:space="preserve"> 7: Read the passage and choose the o</w:t>
      </w:r>
      <w:r w:rsidR="00E07818" w:rsidRPr="00A41DBE">
        <w:rPr>
          <w:rFonts w:ascii="Times New Roman" w:eastAsia="Times New Roman" w:hAnsi="Times New Roman" w:cs="Times New Roman"/>
          <w:b/>
          <w:bCs/>
          <w:sz w:val="24"/>
          <w:szCs w:val="24"/>
          <w:lang w:bidi="en-US"/>
        </w:rPr>
        <w:t>ption that best fits each space.</w:t>
      </w:r>
    </w:p>
    <w:p w:rsidR="00FE006C" w:rsidRPr="006F4F6B" w:rsidRDefault="00FE006C" w:rsidP="00A41DBE">
      <w:pPr>
        <w:pStyle w:val="ListParagraph"/>
        <w:widowControl w:val="0"/>
        <w:autoSpaceDE w:val="0"/>
        <w:autoSpaceDN w:val="0"/>
        <w:spacing w:after="0" w:line="240" w:lineRule="auto"/>
        <w:ind w:left="3600"/>
        <w:rPr>
          <w:rFonts w:ascii="Times New Roman" w:eastAsia="Times New Roman" w:hAnsi="Times New Roman" w:cs="Times New Roman"/>
          <w:b/>
          <w:sz w:val="24"/>
          <w:szCs w:val="24"/>
          <w:lang w:bidi="en-US"/>
        </w:rPr>
      </w:pPr>
      <w:r w:rsidRPr="006F4F6B">
        <w:rPr>
          <w:rFonts w:ascii="Times New Roman" w:eastAsia="Times New Roman" w:hAnsi="Times New Roman" w:cs="Times New Roman"/>
          <w:b/>
          <w:sz w:val="24"/>
          <w:szCs w:val="24"/>
          <w:lang w:bidi="en-US"/>
        </w:rPr>
        <w:t>DROUGHT IN THE UNITED STATES</w:t>
      </w:r>
    </w:p>
    <w:p w:rsidR="00FE006C" w:rsidRPr="00A41DBE" w:rsidRDefault="00FE006C" w:rsidP="00A41DBE">
      <w:pPr>
        <w:widowControl w:val="0"/>
        <w:tabs>
          <w:tab w:val="left" w:pos="2501"/>
          <w:tab w:val="left" w:pos="4561"/>
          <w:tab w:val="left" w:pos="6080"/>
        </w:tabs>
        <w:autoSpaceDE w:val="0"/>
        <w:autoSpaceDN w:val="0"/>
        <w:spacing w:after="0" w:line="240" w:lineRule="auto"/>
        <w:ind w:right="167"/>
        <w:rPr>
          <w:rFonts w:ascii="Times New Roman" w:eastAsia="Times New Roman" w:hAnsi="Times New Roman" w:cs="Times New Roman"/>
          <w:sz w:val="24"/>
          <w:szCs w:val="24"/>
          <w:lang w:bidi="en-US"/>
        </w:rPr>
      </w:pPr>
      <w:r w:rsidRPr="00A41DBE">
        <w:rPr>
          <w:rFonts w:ascii="Times New Roman" w:eastAsia="Times New Roman" w:hAnsi="Times New Roman" w:cs="Times New Roman"/>
          <w:sz w:val="24"/>
          <w:szCs w:val="24"/>
          <w:lang w:bidi="en-US"/>
        </w:rPr>
        <w:t>The Southwestern States of the United States suffered one of the worst droughts in their history from 1931</w:t>
      </w:r>
      <w:r w:rsidRPr="00A41DBE">
        <w:rPr>
          <w:rFonts w:ascii="Times New Roman" w:eastAsia="Times New Roman" w:hAnsi="Times New Roman" w:cs="Times New Roman"/>
          <w:spacing w:val="30"/>
          <w:sz w:val="24"/>
          <w:szCs w:val="24"/>
          <w:lang w:bidi="en-US"/>
        </w:rPr>
        <w:t xml:space="preserve"> </w:t>
      </w:r>
      <w:r w:rsidRPr="00A41DBE">
        <w:rPr>
          <w:rFonts w:ascii="Times New Roman" w:eastAsia="Times New Roman" w:hAnsi="Times New Roman" w:cs="Times New Roman"/>
          <w:sz w:val="24"/>
          <w:szCs w:val="24"/>
          <w:lang w:bidi="en-US"/>
        </w:rPr>
        <w:t>to</w:t>
      </w:r>
      <w:r w:rsidRPr="00A41DBE">
        <w:rPr>
          <w:rFonts w:ascii="Times New Roman" w:eastAsia="Times New Roman" w:hAnsi="Times New Roman" w:cs="Times New Roman"/>
          <w:spacing w:val="31"/>
          <w:sz w:val="24"/>
          <w:szCs w:val="24"/>
          <w:lang w:bidi="en-US"/>
        </w:rPr>
        <w:t xml:space="preserve"> </w:t>
      </w:r>
      <w:r w:rsidRPr="00A41DBE">
        <w:rPr>
          <w:rFonts w:ascii="Times New Roman" w:eastAsia="Times New Roman" w:hAnsi="Times New Roman" w:cs="Times New Roman"/>
          <w:sz w:val="24"/>
          <w:szCs w:val="24"/>
          <w:lang w:bidi="en-US"/>
        </w:rPr>
        <w:t>1938.</w:t>
      </w:r>
      <w:r w:rsidRPr="00A41DBE">
        <w:rPr>
          <w:rFonts w:ascii="Times New Roman" w:eastAsia="Times New Roman" w:hAnsi="Times New Roman" w:cs="Times New Roman"/>
          <w:spacing w:val="31"/>
          <w:sz w:val="24"/>
          <w:szCs w:val="24"/>
          <w:lang w:bidi="en-US"/>
        </w:rPr>
        <w:t xml:space="preserve"> </w:t>
      </w:r>
      <w:proofErr w:type="gramStart"/>
      <w:r w:rsidRPr="00A41DBE">
        <w:rPr>
          <w:rFonts w:ascii="Times New Roman" w:eastAsia="Times New Roman" w:hAnsi="Times New Roman" w:cs="Times New Roman"/>
          <w:sz w:val="24"/>
          <w:szCs w:val="24"/>
          <w:lang w:bidi="en-US"/>
        </w:rPr>
        <w:t>The</w:t>
      </w:r>
      <w:r w:rsidRPr="00A41DBE">
        <w:rPr>
          <w:rFonts w:ascii="Times New Roman" w:eastAsia="Times New Roman" w:hAnsi="Times New Roman" w:cs="Times New Roman"/>
          <w:spacing w:val="31"/>
          <w:sz w:val="24"/>
          <w:szCs w:val="24"/>
          <w:lang w:bidi="en-US"/>
        </w:rPr>
        <w:t xml:space="preserve"> </w:t>
      </w:r>
      <w:r w:rsidRPr="00A41DBE">
        <w:rPr>
          <w:rFonts w:ascii="Times New Roman" w:eastAsia="Times New Roman" w:hAnsi="Times New Roman" w:cs="Times New Roman"/>
          <w:sz w:val="24"/>
          <w:szCs w:val="24"/>
          <w:lang w:bidi="en-US"/>
        </w:rPr>
        <w:t>drought</w:t>
      </w:r>
      <w:r w:rsidRPr="00A41DBE">
        <w:rPr>
          <w:rFonts w:ascii="Times New Roman" w:eastAsia="Times New Roman" w:hAnsi="Times New Roman" w:cs="Times New Roman"/>
          <w:spacing w:val="31"/>
          <w:sz w:val="24"/>
          <w:szCs w:val="24"/>
          <w:lang w:bidi="en-US"/>
        </w:rPr>
        <w:t xml:space="preserve"> </w:t>
      </w:r>
      <w:r w:rsidR="0020036E">
        <w:rPr>
          <w:rFonts w:ascii="Times New Roman" w:eastAsia="Times New Roman" w:hAnsi="Times New Roman" w:cs="Times New Roman"/>
          <w:sz w:val="24"/>
          <w:szCs w:val="24"/>
          <w:lang w:bidi="en-US"/>
        </w:rPr>
        <w:t>(35</w:t>
      </w:r>
      <w:r w:rsidRPr="00A41DBE">
        <w:rPr>
          <w:rFonts w:ascii="Times New Roman" w:eastAsia="Times New Roman" w:hAnsi="Times New Roman" w:cs="Times New Roman"/>
          <w:sz w:val="24"/>
          <w:szCs w:val="24"/>
          <w:lang w:bidi="en-US"/>
        </w:rPr>
        <w:t>)</w:t>
      </w:r>
      <w:r w:rsidR="007F50CB" w:rsidRPr="00A41DBE">
        <w:rPr>
          <w:rFonts w:ascii="Times New Roman" w:eastAsia="Times New Roman" w:hAnsi="Times New Roman" w:cs="Times New Roman"/>
          <w:sz w:val="24"/>
          <w:szCs w:val="24"/>
          <w:lang w:bidi="en-US"/>
        </w:rPr>
        <w:t>…….</w:t>
      </w:r>
      <w:r w:rsidRPr="00A41DBE">
        <w:rPr>
          <w:rFonts w:ascii="Times New Roman" w:eastAsia="Times New Roman" w:hAnsi="Times New Roman" w:cs="Times New Roman"/>
          <w:sz w:val="24"/>
          <w:szCs w:val="24"/>
          <w:lang w:bidi="en-US"/>
        </w:rPr>
        <w:t>the entire country.</w:t>
      </w:r>
      <w:proofErr w:type="gramEnd"/>
      <w:r w:rsidRPr="00A41DBE">
        <w:rPr>
          <w:rFonts w:ascii="Times New Roman" w:eastAsia="Times New Roman" w:hAnsi="Times New Roman" w:cs="Times New Roman"/>
          <w:sz w:val="24"/>
          <w:szCs w:val="24"/>
          <w:lang w:bidi="en-US"/>
        </w:rPr>
        <w:t xml:space="preserve"> Few food crops could be grown. Food became</w:t>
      </w:r>
      <w:r w:rsidRPr="00A41DBE">
        <w:rPr>
          <w:rFonts w:ascii="Times New Roman" w:eastAsia="Times New Roman" w:hAnsi="Times New Roman" w:cs="Times New Roman"/>
          <w:spacing w:val="7"/>
          <w:sz w:val="24"/>
          <w:szCs w:val="24"/>
          <w:lang w:bidi="en-US"/>
        </w:rPr>
        <w:t xml:space="preserve"> </w:t>
      </w:r>
      <w:r w:rsidR="0020036E">
        <w:rPr>
          <w:rFonts w:ascii="Times New Roman" w:eastAsia="Times New Roman" w:hAnsi="Times New Roman" w:cs="Times New Roman"/>
          <w:sz w:val="24"/>
          <w:szCs w:val="24"/>
          <w:lang w:bidi="en-US"/>
        </w:rPr>
        <w:t>(35</w:t>
      </w:r>
      <w:r w:rsidRPr="00A41DBE">
        <w:rPr>
          <w:rFonts w:ascii="Times New Roman" w:eastAsia="Times New Roman" w:hAnsi="Times New Roman" w:cs="Times New Roman"/>
          <w:sz w:val="24"/>
          <w:szCs w:val="24"/>
          <w:lang w:bidi="en-US"/>
        </w:rPr>
        <w:t>)</w:t>
      </w:r>
      <w:r w:rsidR="007F50CB" w:rsidRPr="00A41DBE">
        <w:rPr>
          <w:rFonts w:ascii="Times New Roman" w:eastAsia="Times New Roman" w:hAnsi="Times New Roman" w:cs="Times New Roman"/>
          <w:sz w:val="24"/>
          <w:szCs w:val="24"/>
          <w:lang w:bidi="en-US"/>
        </w:rPr>
        <w:t>……</w:t>
      </w:r>
      <w:r w:rsidRPr="00A41DBE">
        <w:rPr>
          <w:rFonts w:ascii="Times New Roman" w:eastAsia="Times New Roman" w:hAnsi="Times New Roman" w:cs="Times New Roman"/>
          <w:sz w:val="24"/>
          <w:szCs w:val="24"/>
          <w:lang w:bidi="en-US"/>
        </w:rPr>
        <w:t>, and prices went</w:t>
      </w:r>
      <w:r w:rsidRPr="00A41DBE">
        <w:rPr>
          <w:rFonts w:ascii="Times New Roman" w:eastAsia="Times New Roman" w:hAnsi="Times New Roman" w:cs="Times New Roman"/>
          <w:spacing w:val="30"/>
          <w:sz w:val="24"/>
          <w:szCs w:val="24"/>
          <w:lang w:bidi="en-US"/>
        </w:rPr>
        <w:t xml:space="preserve"> </w:t>
      </w:r>
      <w:r w:rsidRPr="00A41DBE">
        <w:rPr>
          <w:rFonts w:ascii="Times New Roman" w:eastAsia="Times New Roman" w:hAnsi="Times New Roman" w:cs="Times New Roman"/>
          <w:sz w:val="24"/>
          <w:szCs w:val="24"/>
          <w:lang w:bidi="en-US"/>
        </w:rPr>
        <w:t>up</w:t>
      </w:r>
      <w:r w:rsidRPr="00A41DBE">
        <w:rPr>
          <w:rFonts w:ascii="Times New Roman" w:eastAsia="Times New Roman" w:hAnsi="Times New Roman" w:cs="Times New Roman"/>
          <w:spacing w:val="7"/>
          <w:sz w:val="24"/>
          <w:szCs w:val="24"/>
          <w:lang w:bidi="en-US"/>
        </w:rPr>
        <w:t xml:space="preserve"> </w:t>
      </w:r>
      <w:r w:rsidRPr="00A41DBE">
        <w:rPr>
          <w:rFonts w:ascii="Times New Roman" w:eastAsia="Times New Roman" w:hAnsi="Times New Roman" w:cs="Times New Roman"/>
          <w:sz w:val="24"/>
          <w:szCs w:val="24"/>
          <w:lang w:bidi="en-US"/>
        </w:rPr>
        <w:t>throughout the nation. Hundreds of families in the</w:t>
      </w:r>
      <w:r w:rsidRPr="00A41DBE">
        <w:rPr>
          <w:rFonts w:ascii="Times New Roman" w:eastAsia="Times New Roman" w:hAnsi="Times New Roman" w:cs="Times New Roman"/>
          <w:spacing w:val="47"/>
          <w:sz w:val="24"/>
          <w:szCs w:val="24"/>
          <w:lang w:bidi="en-US"/>
        </w:rPr>
        <w:t xml:space="preserve"> </w:t>
      </w:r>
      <w:r w:rsidRPr="00A41DBE">
        <w:rPr>
          <w:rFonts w:ascii="Times New Roman" w:eastAsia="Times New Roman" w:hAnsi="Times New Roman" w:cs="Times New Roman"/>
          <w:sz w:val="24"/>
          <w:szCs w:val="24"/>
          <w:lang w:bidi="en-US"/>
        </w:rPr>
        <w:t>Dust Bowl region had to be moved to farms in other areas with the help of the federal government. In 1944, drought brought great damage</w:t>
      </w:r>
      <w:r w:rsidRPr="00A41DBE">
        <w:rPr>
          <w:rFonts w:ascii="Times New Roman" w:eastAsia="Times New Roman" w:hAnsi="Times New Roman" w:cs="Times New Roman"/>
          <w:spacing w:val="24"/>
          <w:sz w:val="24"/>
          <w:szCs w:val="24"/>
          <w:lang w:bidi="en-US"/>
        </w:rPr>
        <w:t xml:space="preserve"> </w:t>
      </w:r>
      <w:r w:rsidRPr="00A41DBE">
        <w:rPr>
          <w:rFonts w:ascii="Times New Roman" w:eastAsia="Times New Roman" w:hAnsi="Times New Roman" w:cs="Times New Roman"/>
          <w:sz w:val="24"/>
          <w:szCs w:val="24"/>
          <w:lang w:bidi="en-US"/>
        </w:rPr>
        <w:t>to</w:t>
      </w:r>
      <w:r w:rsidRPr="00A41DBE">
        <w:rPr>
          <w:rFonts w:ascii="Times New Roman" w:eastAsia="Times New Roman" w:hAnsi="Times New Roman" w:cs="Times New Roman"/>
          <w:spacing w:val="6"/>
          <w:sz w:val="24"/>
          <w:szCs w:val="24"/>
          <w:lang w:bidi="en-US"/>
        </w:rPr>
        <w:t xml:space="preserve"> </w:t>
      </w:r>
      <w:r w:rsidR="007F50CB" w:rsidRPr="00A41DBE">
        <w:rPr>
          <w:rFonts w:ascii="Times New Roman" w:eastAsia="Times New Roman" w:hAnsi="Times New Roman" w:cs="Times New Roman"/>
          <w:sz w:val="24"/>
          <w:szCs w:val="24"/>
          <w:lang w:bidi="en-US"/>
        </w:rPr>
        <w:t>(3</w:t>
      </w:r>
      <w:r w:rsidR="0020036E">
        <w:rPr>
          <w:rFonts w:ascii="Times New Roman" w:eastAsia="Times New Roman" w:hAnsi="Times New Roman" w:cs="Times New Roman"/>
          <w:sz w:val="24"/>
          <w:szCs w:val="24"/>
          <w:lang w:bidi="en-US"/>
        </w:rPr>
        <w:t>6</w:t>
      </w:r>
      <w:r w:rsidRPr="00A41DBE">
        <w:rPr>
          <w:rFonts w:ascii="Times New Roman" w:eastAsia="Times New Roman" w:hAnsi="Times New Roman" w:cs="Times New Roman"/>
          <w:sz w:val="24"/>
          <w:szCs w:val="24"/>
          <w:lang w:bidi="en-US"/>
        </w:rPr>
        <w:t>)</w:t>
      </w:r>
      <w:r w:rsidR="007F50CB" w:rsidRPr="00A41DBE">
        <w:rPr>
          <w:rFonts w:ascii="Times New Roman" w:eastAsia="Times New Roman" w:hAnsi="Times New Roman" w:cs="Times New Roman"/>
          <w:sz w:val="24"/>
          <w:szCs w:val="24"/>
          <w:lang w:bidi="en-US"/>
        </w:rPr>
        <w:t>………….</w:t>
      </w:r>
      <w:r w:rsidRPr="00A41DBE">
        <w:rPr>
          <w:rFonts w:ascii="Times New Roman" w:eastAsia="Times New Roman" w:hAnsi="Times New Roman" w:cs="Times New Roman"/>
          <w:sz w:val="24"/>
          <w:szCs w:val="24"/>
          <w:lang w:bidi="en-US"/>
        </w:rPr>
        <w:t>all Latin America. The droug</w:t>
      </w:r>
      <w:r w:rsidR="007F50CB" w:rsidRPr="00A41DBE">
        <w:rPr>
          <w:rFonts w:ascii="Times New Roman" w:eastAsia="Times New Roman" w:hAnsi="Times New Roman" w:cs="Times New Roman"/>
          <w:sz w:val="24"/>
          <w:szCs w:val="24"/>
          <w:lang w:bidi="en-US"/>
        </w:rPr>
        <w:t xml:space="preserve">ht moved to Australia and then </w:t>
      </w:r>
      <w:r w:rsidRPr="00A41DBE">
        <w:rPr>
          <w:rFonts w:ascii="Times New Roman" w:eastAsia="Times New Roman" w:hAnsi="Times New Roman" w:cs="Times New Roman"/>
          <w:sz w:val="24"/>
          <w:szCs w:val="24"/>
          <w:lang w:bidi="en-US"/>
        </w:rPr>
        <w:t>to</w:t>
      </w:r>
      <w:r w:rsidRPr="00A41DBE">
        <w:rPr>
          <w:rFonts w:ascii="Times New Roman" w:eastAsia="Times New Roman" w:hAnsi="Times New Roman" w:cs="Times New Roman"/>
          <w:spacing w:val="-20"/>
          <w:sz w:val="24"/>
          <w:szCs w:val="24"/>
          <w:lang w:bidi="en-US"/>
        </w:rPr>
        <w:t xml:space="preserve"> </w:t>
      </w:r>
      <w:r w:rsidRPr="00A41DBE">
        <w:rPr>
          <w:rFonts w:ascii="Times New Roman" w:eastAsia="Times New Roman" w:hAnsi="Times New Roman" w:cs="Times New Roman"/>
          <w:sz w:val="24"/>
          <w:szCs w:val="24"/>
          <w:lang w:bidi="en-US"/>
        </w:rPr>
        <w:t>Europe,</w:t>
      </w:r>
      <w:r w:rsidRPr="00A41DBE">
        <w:rPr>
          <w:rFonts w:ascii="Times New Roman" w:eastAsia="Times New Roman" w:hAnsi="Times New Roman" w:cs="Times New Roman"/>
          <w:spacing w:val="20"/>
          <w:sz w:val="24"/>
          <w:szCs w:val="24"/>
          <w:lang w:bidi="en-US"/>
        </w:rPr>
        <w:t xml:space="preserve"> </w:t>
      </w:r>
      <w:r w:rsidR="0020036E">
        <w:rPr>
          <w:rFonts w:ascii="Times New Roman" w:eastAsia="Times New Roman" w:hAnsi="Times New Roman" w:cs="Times New Roman"/>
          <w:sz w:val="24"/>
          <w:szCs w:val="24"/>
          <w:lang w:bidi="en-US"/>
        </w:rPr>
        <w:t>(37</w:t>
      </w:r>
      <w:r w:rsidRPr="00A41DBE">
        <w:rPr>
          <w:rFonts w:ascii="Times New Roman" w:eastAsia="Times New Roman" w:hAnsi="Times New Roman" w:cs="Times New Roman"/>
          <w:sz w:val="24"/>
          <w:szCs w:val="24"/>
          <w:lang w:bidi="en-US"/>
        </w:rPr>
        <w:t>)</w:t>
      </w:r>
      <w:r w:rsidR="007F50CB" w:rsidRPr="00A41DBE">
        <w:rPr>
          <w:rFonts w:ascii="Times New Roman" w:eastAsia="Times New Roman" w:hAnsi="Times New Roman" w:cs="Times New Roman"/>
          <w:sz w:val="24"/>
          <w:szCs w:val="24"/>
          <w:lang w:bidi="en-US"/>
        </w:rPr>
        <w:t>………..</w:t>
      </w:r>
      <w:r w:rsidRPr="00A41DBE">
        <w:rPr>
          <w:rFonts w:ascii="Times New Roman" w:eastAsia="Times New Roman" w:hAnsi="Times New Roman" w:cs="Times New Roman"/>
          <w:sz w:val="24"/>
          <w:szCs w:val="24"/>
          <w:lang w:bidi="en-US"/>
        </w:rPr>
        <w:t>it continued throughout the summer of 1945. From 1950 to 1954 in the United</w:t>
      </w:r>
      <w:r w:rsidRPr="00A41DBE">
        <w:rPr>
          <w:rFonts w:ascii="Times New Roman" w:eastAsia="Times New Roman" w:hAnsi="Times New Roman" w:cs="Times New Roman"/>
          <w:spacing w:val="19"/>
          <w:sz w:val="24"/>
          <w:szCs w:val="24"/>
          <w:lang w:bidi="en-US"/>
        </w:rPr>
        <w:t xml:space="preserve"> </w:t>
      </w:r>
      <w:r w:rsidRPr="00A41DBE">
        <w:rPr>
          <w:rFonts w:ascii="Times New Roman" w:eastAsia="Times New Roman" w:hAnsi="Times New Roman" w:cs="Times New Roman"/>
          <w:sz w:val="24"/>
          <w:szCs w:val="24"/>
          <w:lang w:bidi="en-US"/>
        </w:rPr>
        <w:t>States,</w:t>
      </w:r>
      <w:r w:rsidRPr="00A41DBE">
        <w:rPr>
          <w:rFonts w:ascii="Times New Roman" w:eastAsia="Times New Roman" w:hAnsi="Times New Roman" w:cs="Times New Roman"/>
          <w:spacing w:val="19"/>
          <w:sz w:val="24"/>
          <w:szCs w:val="24"/>
          <w:lang w:bidi="en-US"/>
        </w:rPr>
        <w:t xml:space="preserve"> </w:t>
      </w:r>
      <w:r w:rsidRPr="00A41DBE">
        <w:rPr>
          <w:rFonts w:ascii="Times New Roman" w:eastAsia="Times New Roman" w:hAnsi="Times New Roman" w:cs="Times New Roman"/>
          <w:sz w:val="24"/>
          <w:szCs w:val="24"/>
          <w:lang w:bidi="en-US"/>
        </w:rPr>
        <w:t>the</w:t>
      </w:r>
      <w:r w:rsidRPr="00A41DBE">
        <w:rPr>
          <w:rFonts w:ascii="Times New Roman" w:eastAsia="Times New Roman" w:hAnsi="Times New Roman" w:cs="Times New Roman"/>
          <w:spacing w:val="20"/>
          <w:sz w:val="24"/>
          <w:szCs w:val="24"/>
          <w:lang w:bidi="en-US"/>
        </w:rPr>
        <w:t xml:space="preserve"> </w:t>
      </w:r>
      <w:r w:rsidRPr="00A41DBE">
        <w:rPr>
          <w:rFonts w:ascii="Times New Roman" w:eastAsia="Times New Roman" w:hAnsi="Times New Roman" w:cs="Times New Roman"/>
          <w:sz w:val="24"/>
          <w:szCs w:val="24"/>
          <w:lang w:bidi="en-US"/>
        </w:rPr>
        <w:t>South</w:t>
      </w:r>
      <w:r w:rsidRPr="00A41DBE">
        <w:rPr>
          <w:rFonts w:ascii="Times New Roman" w:eastAsia="Times New Roman" w:hAnsi="Times New Roman" w:cs="Times New Roman"/>
          <w:spacing w:val="19"/>
          <w:sz w:val="24"/>
          <w:szCs w:val="24"/>
          <w:lang w:bidi="en-US"/>
        </w:rPr>
        <w:t xml:space="preserve"> </w:t>
      </w:r>
      <w:r w:rsidRPr="00A41DBE">
        <w:rPr>
          <w:rFonts w:ascii="Times New Roman" w:eastAsia="Times New Roman" w:hAnsi="Times New Roman" w:cs="Times New Roman"/>
          <w:sz w:val="24"/>
          <w:szCs w:val="24"/>
          <w:lang w:bidi="en-US"/>
        </w:rPr>
        <w:t>and</w:t>
      </w:r>
      <w:r w:rsidRPr="00A41DBE">
        <w:rPr>
          <w:rFonts w:ascii="Times New Roman" w:eastAsia="Times New Roman" w:hAnsi="Times New Roman" w:cs="Times New Roman"/>
          <w:spacing w:val="20"/>
          <w:sz w:val="24"/>
          <w:szCs w:val="24"/>
          <w:lang w:bidi="en-US"/>
        </w:rPr>
        <w:t xml:space="preserve"> </w:t>
      </w:r>
      <w:r w:rsidRPr="00A41DBE">
        <w:rPr>
          <w:rFonts w:ascii="Times New Roman" w:eastAsia="Times New Roman" w:hAnsi="Times New Roman" w:cs="Times New Roman"/>
          <w:sz w:val="24"/>
          <w:szCs w:val="24"/>
          <w:lang w:bidi="en-US"/>
        </w:rPr>
        <w:t>Southwest</w:t>
      </w:r>
      <w:r w:rsidRPr="00A41DBE">
        <w:rPr>
          <w:rFonts w:ascii="Times New Roman" w:eastAsia="Times New Roman" w:hAnsi="Times New Roman" w:cs="Times New Roman"/>
          <w:spacing w:val="19"/>
          <w:sz w:val="24"/>
          <w:szCs w:val="24"/>
          <w:lang w:bidi="en-US"/>
        </w:rPr>
        <w:t xml:space="preserve"> </w:t>
      </w:r>
      <w:r w:rsidRPr="00A41DBE">
        <w:rPr>
          <w:rFonts w:ascii="Times New Roman" w:eastAsia="Times New Roman" w:hAnsi="Times New Roman" w:cs="Times New Roman"/>
          <w:sz w:val="24"/>
          <w:szCs w:val="24"/>
          <w:lang w:bidi="en-US"/>
        </w:rPr>
        <w:t>suffered</w:t>
      </w:r>
      <w:r w:rsidRPr="00A41DBE">
        <w:rPr>
          <w:rFonts w:ascii="Times New Roman" w:eastAsia="Times New Roman" w:hAnsi="Times New Roman" w:cs="Times New Roman"/>
          <w:spacing w:val="19"/>
          <w:sz w:val="24"/>
          <w:szCs w:val="24"/>
          <w:lang w:bidi="en-US"/>
        </w:rPr>
        <w:t xml:space="preserve"> </w:t>
      </w:r>
      <w:r w:rsidRPr="00A41DBE">
        <w:rPr>
          <w:rFonts w:ascii="Times New Roman" w:eastAsia="Times New Roman" w:hAnsi="Times New Roman" w:cs="Times New Roman"/>
          <w:sz w:val="24"/>
          <w:szCs w:val="24"/>
          <w:lang w:bidi="en-US"/>
        </w:rPr>
        <w:t>a</w:t>
      </w:r>
      <w:r w:rsidRPr="00A41DBE">
        <w:rPr>
          <w:rFonts w:ascii="Times New Roman" w:eastAsia="Times New Roman" w:hAnsi="Times New Roman" w:cs="Times New Roman"/>
          <w:spacing w:val="20"/>
          <w:sz w:val="24"/>
          <w:szCs w:val="24"/>
          <w:lang w:bidi="en-US"/>
        </w:rPr>
        <w:t xml:space="preserve"> </w:t>
      </w:r>
      <w:r w:rsidR="007F50CB" w:rsidRPr="00A41DBE">
        <w:rPr>
          <w:rFonts w:ascii="Times New Roman" w:eastAsia="Times New Roman" w:hAnsi="Times New Roman" w:cs="Times New Roman"/>
          <w:sz w:val="24"/>
          <w:szCs w:val="24"/>
          <w:lang w:bidi="en-US"/>
        </w:rPr>
        <w:t xml:space="preserve">severe </w:t>
      </w:r>
      <w:r w:rsidRPr="00A41DBE">
        <w:rPr>
          <w:rFonts w:ascii="Times New Roman" w:eastAsia="Times New Roman" w:hAnsi="Times New Roman" w:cs="Times New Roman"/>
          <w:sz w:val="24"/>
          <w:szCs w:val="24"/>
          <w:lang w:bidi="en-US"/>
        </w:rPr>
        <w:t xml:space="preserve">drought. Hundreds of cattle ranchers had to ship their cattle </w:t>
      </w:r>
      <w:proofErr w:type="gramStart"/>
      <w:r w:rsidRPr="00A41DBE">
        <w:rPr>
          <w:rFonts w:ascii="Times New Roman" w:eastAsia="Times New Roman" w:hAnsi="Times New Roman" w:cs="Times New Roman"/>
          <w:sz w:val="24"/>
          <w:szCs w:val="24"/>
          <w:lang w:bidi="en-US"/>
        </w:rPr>
        <w:t xml:space="preserve">to </w:t>
      </w:r>
      <w:r w:rsidRPr="00A41DBE">
        <w:rPr>
          <w:rFonts w:ascii="Times New Roman" w:eastAsia="Times New Roman" w:hAnsi="Times New Roman" w:cs="Times New Roman"/>
          <w:spacing w:val="13"/>
          <w:sz w:val="24"/>
          <w:szCs w:val="24"/>
          <w:lang w:bidi="en-US"/>
        </w:rPr>
        <w:t xml:space="preserve"> </w:t>
      </w:r>
      <w:r w:rsidRPr="00A41DBE">
        <w:rPr>
          <w:rFonts w:ascii="Times New Roman" w:eastAsia="Times New Roman" w:hAnsi="Times New Roman" w:cs="Times New Roman"/>
          <w:sz w:val="24"/>
          <w:szCs w:val="24"/>
          <w:lang w:bidi="en-US"/>
        </w:rPr>
        <w:t>other</w:t>
      </w:r>
      <w:proofErr w:type="gramEnd"/>
      <w:r w:rsidRPr="00A41DBE">
        <w:rPr>
          <w:rFonts w:ascii="Times New Roman" w:eastAsia="Times New Roman" w:hAnsi="Times New Roman" w:cs="Times New Roman"/>
          <w:sz w:val="24"/>
          <w:szCs w:val="24"/>
          <w:lang w:bidi="en-US"/>
        </w:rPr>
        <w:t xml:space="preserve"> </w:t>
      </w:r>
      <w:r w:rsidRPr="00A41DBE">
        <w:rPr>
          <w:rFonts w:ascii="Times New Roman" w:eastAsia="Times New Roman" w:hAnsi="Times New Roman" w:cs="Times New Roman"/>
          <w:spacing w:val="12"/>
          <w:sz w:val="24"/>
          <w:szCs w:val="24"/>
          <w:lang w:bidi="en-US"/>
        </w:rPr>
        <w:t xml:space="preserve"> </w:t>
      </w:r>
      <w:r w:rsidRPr="00A41DBE">
        <w:rPr>
          <w:rFonts w:ascii="Times New Roman" w:eastAsia="Times New Roman" w:hAnsi="Times New Roman" w:cs="Times New Roman"/>
          <w:sz w:val="24"/>
          <w:szCs w:val="24"/>
          <w:lang w:bidi="en-US"/>
        </w:rPr>
        <w:t xml:space="preserve">regions </w:t>
      </w:r>
      <w:r w:rsidRPr="00A41DBE">
        <w:rPr>
          <w:rFonts w:ascii="Times New Roman" w:eastAsia="Times New Roman" w:hAnsi="Times New Roman" w:cs="Times New Roman"/>
          <w:spacing w:val="13"/>
          <w:sz w:val="24"/>
          <w:szCs w:val="24"/>
          <w:lang w:bidi="en-US"/>
        </w:rPr>
        <w:t xml:space="preserve"> </w:t>
      </w:r>
      <w:r w:rsidRPr="00A41DBE">
        <w:rPr>
          <w:rFonts w:ascii="Times New Roman" w:eastAsia="Times New Roman" w:hAnsi="Times New Roman" w:cs="Times New Roman"/>
          <w:sz w:val="24"/>
          <w:szCs w:val="24"/>
          <w:lang w:bidi="en-US"/>
        </w:rPr>
        <w:t xml:space="preserve">because </w:t>
      </w:r>
      <w:r w:rsidRPr="00A41DBE">
        <w:rPr>
          <w:rFonts w:ascii="Times New Roman" w:eastAsia="Times New Roman" w:hAnsi="Times New Roman" w:cs="Times New Roman"/>
          <w:spacing w:val="12"/>
          <w:sz w:val="24"/>
          <w:szCs w:val="24"/>
          <w:lang w:bidi="en-US"/>
        </w:rPr>
        <w:t xml:space="preserve"> </w:t>
      </w:r>
      <w:r w:rsidR="007F50CB" w:rsidRPr="00A41DBE">
        <w:rPr>
          <w:rFonts w:ascii="Times New Roman" w:eastAsia="Times New Roman" w:hAnsi="Times New Roman" w:cs="Times New Roman"/>
          <w:sz w:val="24"/>
          <w:szCs w:val="24"/>
          <w:lang w:bidi="en-US"/>
        </w:rPr>
        <w:t xml:space="preserve">pasture </w:t>
      </w:r>
      <w:r w:rsidRPr="00A41DBE">
        <w:rPr>
          <w:rFonts w:ascii="Times New Roman" w:eastAsia="Times New Roman" w:hAnsi="Times New Roman" w:cs="Times New Roman"/>
          <w:sz w:val="24"/>
          <w:szCs w:val="24"/>
          <w:lang w:bidi="en-US"/>
        </w:rPr>
        <w:t xml:space="preserve">lands had no grass. The </w:t>
      </w:r>
      <w:r w:rsidRPr="00A41DBE">
        <w:rPr>
          <w:rFonts w:ascii="Times New Roman" w:eastAsia="Times New Roman" w:hAnsi="Times New Roman" w:cs="Times New Roman"/>
          <w:spacing w:val="-3"/>
          <w:sz w:val="24"/>
          <w:szCs w:val="24"/>
          <w:lang w:bidi="en-US"/>
        </w:rPr>
        <w:t xml:space="preserve">federal </w:t>
      </w:r>
      <w:r w:rsidRPr="00A41DBE">
        <w:rPr>
          <w:rFonts w:ascii="Times New Roman" w:eastAsia="Times New Roman" w:hAnsi="Times New Roman" w:cs="Times New Roman"/>
          <w:sz w:val="24"/>
          <w:szCs w:val="24"/>
          <w:lang w:bidi="en-US"/>
        </w:rPr>
        <w:t xml:space="preserve">government again </w:t>
      </w:r>
      <w:r w:rsidR="007F50CB" w:rsidRPr="007B2CF6">
        <w:rPr>
          <w:rFonts w:ascii="Times New Roman" w:eastAsia="Times New Roman" w:hAnsi="Times New Roman" w:cs="Times New Roman"/>
          <w:sz w:val="24"/>
          <w:szCs w:val="24"/>
          <w:lang w:bidi="en-US"/>
        </w:rPr>
        <w:t>conducted</w:t>
      </w:r>
      <w:r w:rsidR="007F50CB" w:rsidRPr="00A41DBE">
        <w:rPr>
          <w:rFonts w:ascii="Times New Roman" w:eastAsia="Times New Roman" w:hAnsi="Times New Roman" w:cs="Times New Roman"/>
          <w:sz w:val="24"/>
          <w:szCs w:val="24"/>
          <w:lang w:bidi="en-US"/>
        </w:rPr>
        <w:t xml:space="preserve"> an emergency </w:t>
      </w:r>
      <w:r w:rsidRPr="00A41DBE">
        <w:rPr>
          <w:rFonts w:ascii="Times New Roman" w:eastAsia="Times New Roman" w:hAnsi="Times New Roman" w:cs="Times New Roman"/>
          <w:sz w:val="24"/>
          <w:szCs w:val="24"/>
          <w:lang w:bidi="en-US"/>
        </w:rPr>
        <w:t>drought-relief program. It offered farmers</w:t>
      </w:r>
      <w:r w:rsidRPr="00A41DBE">
        <w:rPr>
          <w:rFonts w:ascii="Times New Roman" w:eastAsia="Times New Roman" w:hAnsi="Times New Roman" w:cs="Times New Roman"/>
          <w:spacing w:val="2"/>
          <w:sz w:val="24"/>
          <w:szCs w:val="24"/>
          <w:lang w:bidi="en-US"/>
        </w:rPr>
        <w:t xml:space="preserve"> </w:t>
      </w:r>
      <w:r w:rsidR="007F50CB" w:rsidRPr="00A41DBE">
        <w:rPr>
          <w:rFonts w:ascii="Times New Roman" w:eastAsia="Times New Roman" w:hAnsi="Times New Roman" w:cs="Times New Roman"/>
          <w:spacing w:val="-5"/>
          <w:sz w:val="24"/>
          <w:szCs w:val="24"/>
          <w:lang w:bidi="en-US"/>
        </w:rPr>
        <w:t xml:space="preserve">emergency </w:t>
      </w:r>
      <w:r w:rsidRPr="00A41DBE">
        <w:rPr>
          <w:rFonts w:ascii="Times New Roman" w:eastAsia="Times New Roman" w:hAnsi="Times New Roman" w:cs="Times New Roman"/>
          <w:sz w:val="24"/>
          <w:szCs w:val="24"/>
          <w:lang w:bidi="en-US"/>
        </w:rPr>
        <w:t>credit and seed</w:t>
      </w:r>
      <w:r w:rsidRPr="00A41DBE">
        <w:rPr>
          <w:rFonts w:ascii="Times New Roman" w:eastAsia="Times New Roman" w:hAnsi="Times New Roman" w:cs="Times New Roman"/>
          <w:spacing w:val="-4"/>
          <w:sz w:val="24"/>
          <w:szCs w:val="24"/>
          <w:lang w:bidi="en-US"/>
        </w:rPr>
        <w:t xml:space="preserve"> </w:t>
      </w:r>
      <w:r w:rsidR="0020036E">
        <w:rPr>
          <w:rFonts w:ascii="Times New Roman" w:eastAsia="Times New Roman" w:hAnsi="Times New Roman" w:cs="Times New Roman"/>
          <w:sz w:val="24"/>
          <w:szCs w:val="24"/>
          <w:lang w:bidi="en-US"/>
        </w:rPr>
        <w:t>grains (38</w:t>
      </w:r>
      <w:r w:rsidRPr="00A41DBE">
        <w:rPr>
          <w:rFonts w:ascii="Times New Roman" w:eastAsia="Times New Roman" w:hAnsi="Times New Roman" w:cs="Times New Roman"/>
          <w:sz w:val="24"/>
          <w:szCs w:val="24"/>
          <w:lang w:bidi="en-US"/>
        </w:rPr>
        <w:t>)</w:t>
      </w:r>
      <w:r w:rsidR="007F50CB" w:rsidRPr="00A41DBE">
        <w:rPr>
          <w:rFonts w:ascii="Times New Roman" w:eastAsia="Times New Roman" w:hAnsi="Times New Roman" w:cs="Times New Roman"/>
          <w:sz w:val="24"/>
          <w:szCs w:val="24"/>
          <w:lang w:bidi="en-US"/>
        </w:rPr>
        <w:t>………</w:t>
      </w:r>
      <w:r w:rsidRPr="00A41DBE">
        <w:rPr>
          <w:rFonts w:ascii="Times New Roman" w:eastAsia="Times New Roman" w:hAnsi="Times New Roman" w:cs="Times New Roman"/>
          <w:sz w:val="24"/>
          <w:szCs w:val="24"/>
          <w:lang w:bidi="en-US"/>
        </w:rPr>
        <w:t>low prices.</w:t>
      </w:r>
    </w:p>
    <w:p w:rsidR="00FE006C" w:rsidRPr="00430ADE" w:rsidRDefault="00FE006C" w:rsidP="006F4F6B">
      <w:pPr>
        <w:pStyle w:val="ListParagraph"/>
        <w:widowControl w:val="0"/>
        <w:numPr>
          <w:ilvl w:val="0"/>
          <w:numId w:val="29"/>
        </w:numPr>
        <w:tabs>
          <w:tab w:val="left" w:pos="391"/>
          <w:tab w:val="left" w:pos="2702"/>
          <w:tab w:val="left" w:pos="5253"/>
          <w:tab w:val="left" w:pos="7805"/>
        </w:tabs>
        <w:autoSpaceDE w:val="0"/>
        <w:autoSpaceDN w:val="0"/>
        <w:spacing w:after="0" w:line="240" w:lineRule="auto"/>
        <w:jc w:val="both"/>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2"/>
          <w:sz w:val="24"/>
          <w:szCs w:val="24"/>
          <w:lang w:bidi="en-US"/>
        </w:rPr>
        <w:t xml:space="preserve"> </w:t>
      </w:r>
      <w:r w:rsidRPr="00430ADE">
        <w:rPr>
          <w:rFonts w:ascii="Times New Roman" w:eastAsia="Times New Roman" w:hAnsi="Times New Roman" w:cs="Times New Roman"/>
          <w:sz w:val="24"/>
          <w:szCs w:val="24"/>
          <w:lang w:bidi="en-US"/>
        </w:rPr>
        <w:t>pushed</w:t>
      </w:r>
      <w:r w:rsidRPr="00430ADE">
        <w:rPr>
          <w:rFonts w:ascii="Times New Roman" w:eastAsia="Times New Roman" w:hAnsi="Times New Roman" w:cs="Times New Roman"/>
          <w:sz w:val="24"/>
          <w:szCs w:val="24"/>
          <w:lang w:bidi="en-US"/>
        </w:rPr>
        <w:tab/>
        <w:t>B. incurred</w:t>
      </w:r>
      <w:r w:rsidRPr="00430ADE">
        <w:rPr>
          <w:rFonts w:ascii="Times New Roman" w:eastAsia="Times New Roman" w:hAnsi="Times New Roman" w:cs="Times New Roman"/>
          <w:sz w:val="24"/>
          <w:szCs w:val="24"/>
          <w:lang w:bidi="en-US"/>
        </w:rPr>
        <w:tab/>
        <w:t>C. occurred</w:t>
      </w:r>
      <w:r w:rsidRPr="00430ADE">
        <w:rPr>
          <w:rFonts w:ascii="Times New Roman" w:eastAsia="Times New Roman" w:hAnsi="Times New Roman" w:cs="Times New Roman"/>
          <w:sz w:val="24"/>
          <w:szCs w:val="24"/>
          <w:lang w:bidi="en-US"/>
        </w:rPr>
        <w:tab/>
        <w:t>D.</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affected</w:t>
      </w:r>
    </w:p>
    <w:p w:rsidR="00FE006C" w:rsidRPr="00430ADE" w:rsidRDefault="00FE006C" w:rsidP="006F4F6B">
      <w:pPr>
        <w:pStyle w:val="ListParagraph"/>
        <w:widowControl w:val="0"/>
        <w:numPr>
          <w:ilvl w:val="0"/>
          <w:numId w:val="29"/>
        </w:numPr>
        <w:tabs>
          <w:tab w:val="left" w:pos="391"/>
          <w:tab w:val="left" w:pos="2702"/>
          <w:tab w:val="left" w:pos="5253"/>
          <w:tab w:val="left" w:pos="7805"/>
        </w:tabs>
        <w:autoSpaceDE w:val="0"/>
        <w:autoSpaceDN w:val="0"/>
        <w:spacing w:after="0" w:line="240" w:lineRule="auto"/>
        <w:jc w:val="both"/>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3"/>
          <w:sz w:val="24"/>
          <w:szCs w:val="24"/>
          <w:lang w:bidi="en-US"/>
        </w:rPr>
        <w:t xml:space="preserve"> </w:t>
      </w:r>
      <w:r w:rsidRPr="00430ADE">
        <w:rPr>
          <w:rFonts w:ascii="Times New Roman" w:eastAsia="Times New Roman" w:hAnsi="Times New Roman" w:cs="Times New Roman"/>
          <w:sz w:val="24"/>
          <w:szCs w:val="24"/>
          <w:lang w:bidi="en-US"/>
        </w:rPr>
        <w:t>scarce</w:t>
      </w:r>
      <w:r w:rsidRPr="00430ADE">
        <w:rPr>
          <w:rFonts w:ascii="Times New Roman" w:eastAsia="Times New Roman" w:hAnsi="Times New Roman" w:cs="Times New Roman"/>
          <w:sz w:val="24"/>
          <w:szCs w:val="24"/>
          <w:lang w:bidi="en-US"/>
        </w:rPr>
        <w:tab/>
        <w:t>B. mystified</w:t>
      </w:r>
      <w:r w:rsidRPr="00430ADE">
        <w:rPr>
          <w:rFonts w:ascii="Times New Roman" w:eastAsia="Times New Roman" w:hAnsi="Times New Roman" w:cs="Times New Roman"/>
          <w:sz w:val="24"/>
          <w:szCs w:val="24"/>
          <w:lang w:bidi="en-US"/>
        </w:rPr>
        <w:tab/>
        <w:t>C. hidden</w:t>
      </w:r>
      <w:r w:rsidRPr="00430ADE">
        <w:rPr>
          <w:rFonts w:ascii="Times New Roman" w:eastAsia="Times New Roman" w:hAnsi="Times New Roman" w:cs="Times New Roman"/>
          <w:sz w:val="24"/>
          <w:szCs w:val="24"/>
          <w:lang w:bidi="en-US"/>
        </w:rPr>
        <w:tab/>
        <w:t>D.</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uncommon</w:t>
      </w:r>
    </w:p>
    <w:p w:rsidR="00FE006C" w:rsidRPr="00430ADE" w:rsidRDefault="00FE006C" w:rsidP="006F4F6B">
      <w:pPr>
        <w:pStyle w:val="ListParagraph"/>
        <w:widowControl w:val="0"/>
        <w:numPr>
          <w:ilvl w:val="0"/>
          <w:numId w:val="29"/>
        </w:numPr>
        <w:tabs>
          <w:tab w:val="left" w:pos="391"/>
          <w:tab w:val="left" w:pos="2702"/>
          <w:tab w:val="left" w:pos="5254"/>
          <w:tab w:val="left" w:pos="7806"/>
        </w:tabs>
        <w:autoSpaceDE w:val="0"/>
        <w:autoSpaceDN w:val="0"/>
        <w:spacing w:after="0" w:line="240" w:lineRule="auto"/>
        <w:jc w:val="both"/>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near</w:t>
      </w:r>
      <w:r w:rsidRPr="00430ADE">
        <w:rPr>
          <w:rFonts w:ascii="Times New Roman" w:eastAsia="Times New Roman" w:hAnsi="Times New Roman" w:cs="Times New Roman"/>
          <w:sz w:val="24"/>
          <w:szCs w:val="24"/>
          <w:lang w:bidi="en-US"/>
        </w:rPr>
        <w:tab/>
        <w:t>B. totally</w:t>
      </w:r>
      <w:r w:rsidRPr="00430ADE">
        <w:rPr>
          <w:rFonts w:ascii="Times New Roman" w:eastAsia="Times New Roman" w:hAnsi="Times New Roman" w:cs="Times New Roman"/>
          <w:sz w:val="24"/>
          <w:szCs w:val="24"/>
          <w:lang w:bidi="en-US"/>
        </w:rPr>
        <w:tab/>
        <w:t>C.</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almost</w:t>
      </w:r>
      <w:r w:rsidRPr="00430ADE">
        <w:rPr>
          <w:rFonts w:ascii="Times New Roman" w:eastAsia="Times New Roman" w:hAnsi="Times New Roman" w:cs="Times New Roman"/>
          <w:sz w:val="24"/>
          <w:szCs w:val="24"/>
          <w:lang w:bidi="en-US"/>
        </w:rPr>
        <w:tab/>
        <w:t>D.</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factually</w:t>
      </w:r>
    </w:p>
    <w:p w:rsidR="00FE006C" w:rsidRPr="00430ADE" w:rsidRDefault="00FE006C" w:rsidP="006F4F6B">
      <w:pPr>
        <w:pStyle w:val="ListParagraph"/>
        <w:widowControl w:val="0"/>
        <w:numPr>
          <w:ilvl w:val="0"/>
          <w:numId w:val="29"/>
        </w:numPr>
        <w:tabs>
          <w:tab w:val="left" w:pos="391"/>
          <w:tab w:val="left" w:pos="2702"/>
          <w:tab w:val="left" w:pos="5253"/>
          <w:tab w:val="left" w:pos="7805"/>
        </w:tabs>
        <w:autoSpaceDE w:val="0"/>
        <w:autoSpaceDN w:val="0"/>
        <w:spacing w:after="0" w:line="240" w:lineRule="auto"/>
        <w:jc w:val="both"/>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3"/>
          <w:sz w:val="24"/>
          <w:szCs w:val="24"/>
          <w:lang w:bidi="en-US"/>
        </w:rPr>
        <w:t xml:space="preserve"> </w:t>
      </w:r>
      <w:r w:rsidRPr="00430ADE">
        <w:rPr>
          <w:rFonts w:ascii="Times New Roman" w:eastAsia="Times New Roman" w:hAnsi="Times New Roman" w:cs="Times New Roman"/>
          <w:sz w:val="24"/>
          <w:szCs w:val="24"/>
          <w:lang w:bidi="en-US"/>
        </w:rPr>
        <w:t>which</w:t>
      </w:r>
      <w:r w:rsidRPr="00430ADE">
        <w:rPr>
          <w:rFonts w:ascii="Times New Roman" w:eastAsia="Times New Roman" w:hAnsi="Times New Roman" w:cs="Times New Roman"/>
          <w:sz w:val="24"/>
          <w:szCs w:val="24"/>
          <w:lang w:bidi="en-US"/>
        </w:rPr>
        <w:tab/>
        <w:t>B. that</w:t>
      </w:r>
      <w:r w:rsidRPr="00430ADE">
        <w:rPr>
          <w:rFonts w:ascii="Times New Roman" w:eastAsia="Times New Roman" w:hAnsi="Times New Roman" w:cs="Times New Roman"/>
          <w:sz w:val="24"/>
          <w:szCs w:val="24"/>
          <w:lang w:bidi="en-US"/>
        </w:rPr>
        <w:tab/>
        <w:t>C. where</w:t>
      </w:r>
      <w:r w:rsidRPr="00430ADE">
        <w:rPr>
          <w:rFonts w:ascii="Times New Roman" w:eastAsia="Times New Roman" w:hAnsi="Times New Roman" w:cs="Times New Roman"/>
          <w:sz w:val="24"/>
          <w:szCs w:val="24"/>
          <w:lang w:bidi="en-US"/>
        </w:rPr>
        <w:tab/>
        <w:t>D.</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when</w:t>
      </w:r>
    </w:p>
    <w:p w:rsidR="00FE006C" w:rsidRPr="00430ADE" w:rsidRDefault="00FE006C" w:rsidP="006F4F6B">
      <w:pPr>
        <w:pStyle w:val="ListParagraph"/>
        <w:widowControl w:val="0"/>
        <w:numPr>
          <w:ilvl w:val="0"/>
          <w:numId w:val="29"/>
        </w:numPr>
        <w:tabs>
          <w:tab w:val="left" w:pos="511"/>
          <w:tab w:val="left" w:pos="2702"/>
          <w:tab w:val="left" w:pos="5253"/>
          <w:tab w:val="left" w:pos="7805"/>
        </w:tabs>
        <w:autoSpaceDE w:val="0"/>
        <w:autoSpaceDN w:val="0"/>
        <w:spacing w:after="0" w:line="240" w:lineRule="auto"/>
        <w:jc w:val="both"/>
        <w:rPr>
          <w:rFonts w:ascii="Times New Roman" w:eastAsia="Times New Roman" w:hAnsi="Times New Roman" w:cs="Times New Roman"/>
          <w:sz w:val="24"/>
          <w:szCs w:val="24"/>
          <w:lang w:bidi="en-US"/>
        </w:rPr>
      </w:pPr>
      <w:r w:rsidRPr="00430ADE">
        <w:rPr>
          <w:rFonts w:ascii="Times New Roman" w:eastAsia="Times New Roman" w:hAnsi="Times New Roman" w:cs="Times New Roman"/>
          <w:sz w:val="24"/>
          <w:szCs w:val="24"/>
          <w:lang w:bidi="en-US"/>
        </w:rPr>
        <w:t>A</w:t>
      </w:r>
      <w:r w:rsidRPr="00430ADE">
        <w:rPr>
          <w:rFonts w:ascii="Times New Roman" w:eastAsia="Times New Roman" w:hAnsi="Times New Roman" w:cs="Times New Roman"/>
          <w:spacing w:val="-1"/>
          <w:sz w:val="24"/>
          <w:szCs w:val="24"/>
          <w:lang w:bidi="en-US"/>
        </w:rPr>
        <w:t xml:space="preserve"> </w:t>
      </w:r>
      <w:r w:rsidRPr="00430ADE">
        <w:rPr>
          <w:rFonts w:ascii="Times New Roman" w:eastAsia="Times New Roman" w:hAnsi="Times New Roman" w:cs="Times New Roman"/>
          <w:sz w:val="24"/>
          <w:szCs w:val="24"/>
          <w:lang w:bidi="en-US"/>
        </w:rPr>
        <w:t>to</w:t>
      </w:r>
      <w:r w:rsidRPr="00430ADE">
        <w:rPr>
          <w:rFonts w:ascii="Times New Roman" w:eastAsia="Times New Roman" w:hAnsi="Times New Roman" w:cs="Times New Roman"/>
          <w:sz w:val="24"/>
          <w:szCs w:val="24"/>
          <w:lang w:bidi="en-US"/>
        </w:rPr>
        <w:tab/>
        <w:t>B. in</w:t>
      </w:r>
      <w:r w:rsidRPr="00430ADE">
        <w:rPr>
          <w:rFonts w:ascii="Times New Roman" w:eastAsia="Times New Roman" w:hAnsi="Times New Roman" w:cs="Times New Roman"/>
          <w:sz w:val="24"/>
          <w:szCs w:val="24"/>
          <w:lang w:bidi="en-US"/>
        </w:rPr>
        <w:tab/>
        <w:t>C. over</w:t>
      </w:r>
      <w:r w:rsidRPr="00430ADE">
        <w:rPr>
          <w:rFonts w:ascii="Times New Roman" w:eastAsia="Times New Roman" w:hAnsi="Times New Roman" w:cs="Times New Roman"/>
          <w:sz w:val="24"/>
          <w:szCs w:val="24"/>
          <w:lang w:bidi="en-US"/>
        </w:rPr>
        <w:tab/>
        <w:t>D.</w:t>
      </w:r>
      <w:r w:rsidRPr="00430ADE">
        <w:rPr>
          <w:rFonts w:ascii="Times New Roman" w:eastAsia="Times New Roman" w:hAnsi="Times New Roman" w:cs="Times New Roman"/>
          <w:spacing w:val="-2"/>
          <w:sz w:val="24"/>
          <w:szCs w:val="24"/>
          <w:lang w:bidi="en-US"/>
        </w:rPr>
        <w:t xml:space="preserve"> </w:t>
      </w:r>
      <w:r w:rsidRPr="00430ADE">
        <w:rPr>
          <w:rFonts w:ascii="Times New Roman" w:eastAsia="Times New Roman" w:hAnsi="Times New Roman" w:cs="Times New Roman"/>
          <w:sz w:val="24"/>
          <w:szCs w:val="24"/>
          <w:lang w:bidi="en-US"/>
        </w:rPr>
        <w:t>at</w:t>
      </w:r>
    </w:p>
    <w:p w:rsidR="00E1374E" w:rsidRPr="00A41DBE" w:rsidRDefault="00E1374E" w:rsidP="00A41DBE">
      <w:pPr>
        <w:widowControl w:val="0"/>
        <w:autoSpaceDE w:val="0"/>
        <w:autoSpaceDN w:val="0"/>
        <w:spacing w:after="0" w:line="240" w:lineRule="auto"/>
        <w:ind w:right="239"/>
        <w:jc w:val="both"/>
        <w:rPr>
          <w:rFonts w:ascii="Times New Roman" w:eastAsia="Times New Roman" w:hAnsi="Times New Roman" w:cs="Times New Roman"/>
          <w:sz w:val="24"/>
          <w:szCs w:val="24"/>
          <w:lang w:eastAsia="zh-CN"/>
        </w:rPr>
      </w:pPr>
      <w:r w:rsidRPr="00A41DBE">
        <w:rPr>
          <w:rFonts w:ascii="Times New Roman" w:eastAsia="Times New Roman" w:hAnsi="Times New Roman" w:cs="Times New Roman"/>
          <w:b/>
          <w:bCs/>
          <w:sz w:val="24"/>
          <w:szCs w:val="24"/>
          <w:lang w:eastAsia="zh-CN"/>
        </w:rPr>
        <w:t>Ex 8: Read the following passage and mark the letter A, B, C, or D on your answer sheet to indicate the correct answer to each of the questions.</w:t>
      </w:r>
    </w:p>
    <w:p w:rsidR="00E1374E" w:rsidRPr="00A41DBE" w:rsidRDefault="00A41DBE" w:rsidP="00A41DBE">
      <w:pPr>
        <w:widowControl w:val="0"/>
        <w:autoSpaceDE w:val="0"/>
        <w:autoSpaceDN w:val="0"/>
        <w:spacing w:after="0" w:line="240" w:lineRule="auto"/>
        <w:ind w:right="23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E1374E" w:rsidRPr="00A41DBE">
        <w:rPr>
          <w:rFonts w:ascii="Times New Roman" w:eastAsia="Times New Roman" w:hAnsi="Times New Roman" w:cs="Times New Roman"/>
          <w:sz w:val="24"/>
          <w:szCs w:val="24"/>
          <w:lang w:eastAsia="zh-CN"/>
        </w:rPr>
        <w:t xml:space="preserve">Many of the oldest universities still operating in Europe started in 1500s with several universities older than that. The Universities of Bologna (established 1088) and Paris (established 1208) were two of the first higher education institutions. The purpose of these early universities was to train people to do professional jobs in law – in the UK, until nineteen century there were still only six universities. The older universities that still exist often have good </w:t>
      </w:r>
      <w:r w:rsidR="00E1374E" w:rsidRPr="00A41DBE">
        <w:rPr>
          <w:rFonts w:ascii="Times New Roman" w:eastAsia="Times New Roman" w:hAnsi="Times New Roman" w:cs="Times New Roman"/>
          <w:b/>
          <w:sz w:val="24"/>
          <w:szCs w:val="24"/>
          <w:lang w:eastAsia="zh-CN"/>
        </w:rPr>
        <w:t>reputations</w:t>
      </w:r>
      <w:r w:rsidR="00E1374E" w:rsidRPr="00A41DBE">
        <w:rPr>
          <w:rFonts w:ascii="Times New Roman" w:eastAsia="Times New Roman" w:hAnsi="Times New Roman" w:cs="Times New Roman"/>
          <w:sz w:val="24"/>
          <w:szCs w:val="24"/>
          <w:lang w:eastAsia="zh-CN"/>
        </w:rPr>
        <w:t xml:space="preserve">, beautiful old </w:t>
      </w:r>
      <w:r w:rsidR="00E07818" w:rsidRPr="00A41DBE">
        <w:rPr>
          <w:rFonts w:ascii="Times New Roman" w:eastAsia="Times New Roman" w:hAnsi="Times New Roman" w:cs="Times New Roman"/>
          <w:sz w:val="24"/>
          <w:szCs w:val="24"/>
          <w:lang w:eastAsia="zh-CN"/>
        </w:rPr>
        <w:t>building,</w:t>
      </w:r>
      <w:r w:rsidR="00E1374E" w:rsidRPr="00A41DBE">
        <w:rPr>
          <w:rFonts w:ascii="Times New Roman" w:eastAsia="Times New Roman" w:hAnsi="Times New Roman" w:cs="Times New Roman"/>
          <w:sz w:val="24"/>
          <w:szCs w:val="24"/>
          <w:lang w:eastAsia="zh-CN"/>
        </w:rPr>
        <w:t xml:space="preserve"> and traditions that are </w:t>
      </w:r>
      <w:r w:rsidR="00E1374E" w:rsidRPr="00A41DBE">
        <w:rPr>
          <w:rFonts w:ascii="Times New Roman" w:eastAsia="Times New Roman" w:hAnsi="Times New Roman" w:cs="Times New Roman"/>
          <w:sz w:val="24"/>
          <w:szCs w:val="24"/>
          <w:lang w:eastAsia="zh-CN"/>
        </w:rPr>
        <w:lastRenderedPageBreak/>
        <w:t>hundreds of years old.</w:t>
      </w:r>
    </w:p>
    <w:p w:rsidR="00E1374E" w:rsidRPr="00A41DBE" w:rsidRDefault="00A41DBE" w:rsidP="00A41DBE">
      <w:pPr>
        <w:widowControl w:val="0"/>
        <w:autoSpaceDE w:val="0"/>
        <w:autoSpaceDN w:val="0"/>
        <w:spacing w:after="0" w:line="240" w:lineRule="auto"/>
        <w:ind w:right="233"/>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E1374E" w:rsidRPr="00A41DBE">
        <w:rPr>
          <w:rFonts w:ascii="Times New Roman" w:eastAsia="Times New Roman" w:hAnsi="Times New Roman" w:cs="Times New Roman"/>
          <w:sz w:val="24"/>
          <w:szCs w:val="24"/>
          <w:lang w:eastAsia="zh-CN"/>
        </w:rPr>
        <w:t xml:space="preserve">When the industrial revolution occurred in the eighteenth and nineteenth centuries, higher education changed too – universities needed to teach students to question and think. </w:t>
      </w:r>
      <w:r w:rsidR="00E1374E" w:rsidRPr="00A41DBE">
        <w:rPr>
          <w:rFonts w:ascii="Times New Roman" w:eastAsia="Times New Roman" w:hAnsi="Times New Roman" w:cs="Times New Roman"/>
          <w:spacing w:val="-3"/>
          <w:sz w:val="24"/>
          <w:szCs w:val="24"/>
          <w:lang w:eastAsia="zh-CN"/>
        </w:rPr>
        <w:t xml:space="preserve">In </w:t>
      </w:r>
      <w:r w:rsidR="00E1374E" w:rsidRPr="00A41DBE">
        <w:rPr>
          <w:rFonts w:ascii="Times New Roman" w:eastAsia="Times New Roman" w:hAnsi="Times New Roman" w:cs="Times New Roman"/>
          <w:sz w:val="24"/>
          <w:szCs w:val="24"/>
          <w:lang w:eastAsia="zh-CN"/>
        </w:rPr>
        <w:t xml:space="preserve">Germany, the </w:t>
      </w:r>
      <w:r w:rsidR="00E07818" w:rsidRPr="00A41DBE">
        <w:rPr>
          <w:rFonts w:ascii="Times New Roman" w:eastAsia="Times New Roman" w:hAnsi="Times New Roman" w:cs="Times New Roman"/>
          <w:sz w:val="24"/>
          <w:szCs w:val="24"/>
          <w:lang w:eastAsia="zh-CN"/>
        </w:rPr>
        <w:t>aims of universities were</w:t>
      </w:r>
      <w:r w:rsidR="00E1374E" w:rsidRPr="00A41DBE">
        <w:rPr>
          <w:rFonts w:ascii="Times New Roman" w:eastAsia="Times New Roman" w:hAnsi="Times New Roman" w:cs="Times New Roman"/>
          <w:sz w:val="24"/>
          <w:szCs w:val="24"/>
          <w:lang w:eastAsia="zh-CN"/>
        </w:rPr>
        <w:t xml:space="preserve"> to teach students about the process of learning and discovery and this idea spread across European universities. In the UK, a number of universities were established as a result of the industrial revolution – these universities were generically established in major industrial </w:t>
      </w:r>
      <w:proofErr w:type="spellStart"/>
      <w:r w:rsidR="00E1374E" w:rsidRPr="00A41DBE">
        <w:rPr>
          <w:rFonts w:ascii="Times New Roman" w:eastAsia="Times New Roman" w:hAnsi="Times New Roman" w:cs="Times New Roman"/>
          <w:sz w:val="24"/>
          <w:szCs w:val="24"/>
          <w:lang w:eastAsia="zh-CN"/>
        </w:rPr>
        <w:t>centres</w:t>
      </w:r>
      <w:proofErr w:type="spellEnd"/>
      <w:r w:rsidR="00E1374E" w:rsidRPr="00A41DBE">
        <w:rPr>
          <w:rFonts w:ascii="Times New Roman" w:eastAsia="Times New Roman" w:hAnsi="Times New Roman" w:cs="Times New Roman"/>
          <w:sz w:val="24"/>
          <w:szCs w:val="24"/>
          <w:lang w:eastAsia="zh-CN"/>
        </w:rPr>
        <w:t xml:space="preserve"> such as Birmingham and Manchester. The German higher education model emphasized freedom, but women still not allowed into university. </w:t>
      </w:r>
      <w:r w:rsidR="00E1374E" w:rsidRPr="00A41DBE">
        <w:rPr>
          <w:rFonts w:ascii="Times New Roman" w:eastAsia="Times New Roman" w:hAnsi="Times New Roman" w:cs="Times New Roman"/>
          <w:b/>
          <w:sz w:val="24"/>
          <w:szCs w:val="24"/>
          <w:lang w:eastAsia="zh-CN"/>
        </w:rPr>
        <w:t xml:space="preserve">This </w:t>
      </w:r>
      <w:r w:rsidR="00E1374E" w:rsidRPr="00A41DBE">
        <w:rPr>
          <w:rFonts w:ascii="Times New Roman" w:eastAsia="Times New Roman" w:hAnsi="Times New Roman" w:cs="Times New Roman"/>
          <w:sz w:val="24"/>
          <w:szCs w:val="24"/>
          <w:lang w:eastAsia="zh-CN"/>
        </w:rPr>
        <w:t>changed in the mid-nineteenth century when several allowed women to join.</w:t>
      </w:r>
    </w:p>
    <w:p w:rsidR="00E1374E" w:rsidRPr="00A41DBE" w:rsidRDefault="00A41DBE" w:rsidP="00A41DBE">
      <w:pPr>
        <w:widowControl w:val="0"/>
        <w:autoSpaceDE w:val="0"/>
        <w:autoSpaceDN w:val="0"/>
        <w:spacing w:after="0" w:line="240" w:lineRule="auto"/>
        <w:ind w:right="232"/>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E1374E" w:rsidRPr="00A41DBE">
        <w:rPr>
          <w:rFonts w:ascii="Times New Roman" w:eastAsia="Times New Roman" w:hAnsi="Times New Roman" w:cs="Times New Roman"/>
          <w:sz w:val="24"/>
          <w:szCs w:val="24"/>
          <w:lang w:eastAsia="zh-CN"/>
        </w:rPr>
        <w:t xml:space="preserve">A number of universities were established in the 1960s as the population grew. In Britain, many of these </w:t>
      </w:r>
      <w:r w:rsidR="00A5458A">
        <w:rPr>
          <w:rFonts w:ascii="Times New Roman" w:eastAsia="Times New Roman" w:hAnsi="Times New Roman" w:cs="Times New Roman"/>
          <w:sz w:val="24"/>
          <w:szCs w:val="24"/>
          <w:lang w:eastAsia="zh-CN"/>
        </w:rPr>
        <w:t xml:space="preserve">- </w:t>
      </w:r>
      <w:bookmarkStart w:id="0" w:name="OLE_LINK1"/>
      <w:r w:rsidR="00A5458A" w:rsidRPr="00A41DBE">
        <w:rPr>
          <w:rFonts w:ascii="Times New Roman" w:eastAsia="Times New Roman" w:hAnsi="Times New Roman" w:cs="Times New Roman"/>
          <w:sz w:val="24"/>
          <w:szCs w:val="24"/>
          <w:lang w:eastAsia="zh-CN"/>
        </w:rPr>
        <w:t>Warwick</w:t>
      </w:r>
      <w:r w:rsidR="00E1374E" w:rsidRPr="00A41DBE">
        <w:rPr>
          <w:rFonts w:ascii="Times New Roman" w:eastAsia="Times New Roman" w:hAnsi="Times New Roman" w:cs="Times New Roman"/>
          <w:sz w:val="24"/>
          <w:szCs w:val="24"/>
          <w:lang w:eastAsia="zh-CN"/>
        </w:rPr>
        <w:t xml:space="preserve"> </w:t>
      </w:r>
      <w:bookmarkEnd w:id="0"/>
      <w:r w:rsidR="00E1374E" w:rsidRPr="00A41DBE">
        <w:rPr>
          <w:rFonts w:ascii="Times New Roman" w:eastAsia="Times New Roman" w:hAnsi="Times New Roman" w:cs="Times New Roman"/>
          <w:sz w:val="24"/>
          <w:szCs w:val="24"/>
          <w:lang w:eastAsia="zh-CN"/>
        </w:rPr>
        <w:t>and York – were built on their own campuses. Now universities are changing again. The knowledge economy and increasingly interconnected world are shaping education. The knowledge economy is the economic benefits that come from research and ideas – especially when these ideas become part of business. Studies and communication are important elements of this. The knowledge economy does not have borders and because of this many universities are becoming increasingly international.</w:t>
      </w:r>
    </w:p>
    <w:p w:rsidR="00E1374E" w:rsidRPr="006F4F6B" w:rsidRDefault="00E1374E" w:rsidP="006F4F6B">
      <w:pPr>
        <w:pStyle w:val="ListParagraph"/>
        <w:widowControl w:val="0"/>
        <w:numPr>
          <w:ilvl w:val="0"/>
          <w:numId w:val="29"/>
        </w:numPr>
        <w:autoSpaceDE w:val="0"/>
        <w:autoSpaceDN w:val="0"/>
        <w:spacing w:after="0" w:line="240" w:lineRule="auto"/>
        <w:rPr>
          <w:rFonts w:ascii="Times New Roman" w:eastAsia="Times New Roman" w:hAnsi="Times New Roman" w:cs="Times New Roman"/>
          <w:sz w:val="24"/>
          <w:szCs w:val="24"/>
          <w:lang w:eastAsia="zh-CN"/>
        </w:rPr>
      </w:pPr>
      <w:r w:rsidRPr="006F4F6B">
        <w:rPr>
          <w:rFonts w:ascii="Times New Roman" w:eastAsia="Times New Roman" w:hAnsi="Times New Roman" w:cs="Times New Roman"/>
          <w:sz w:val="24"/>
          <w:szCs w:val="24"/>
          <w:lang w:eastAsia="zh-CN"/>
        </w:rPr>
        <w:t>Which of the following is the main idea of paragraph 1?</w:t>
      </w:r>
    </w:p>
    <w:p w:rsidR="00E1374E" w:rsidRPr="00430ADE" w:rsidRDefault="00E1374E" w:rsidP="00A41DBE">
      <w:pPr>
        <w:pStyle w:val="ListParagraph"/>
        <w:widowControl w:val="0"/>
        <w:tabs>
          <w:tab w:val="left" w:pos="5351"/>
        </w:tabs>
        <w:autoSpaceDE w:val="0"/>
        <w:autoSpaceDN w:val="0"/>
        <w:spacing w:after="0" w:line="240" w:lineRule="auto"/>
        <w:rPr>
          <w:rFonts w:ascii="Times New Roman" w:eastAsia="Times New Roman" w:hAnsi="Times New Roman" w:cs="Times New Roman"/>
          <w:sz w:val="24"/>
          <w:szCs w:val="24"/>
          <w:lang w:eastAsia="zh-CN"/>
        </w:rPr>
      </w:pPr>
      <w:r w:rsidRPr="0020036E">
        <w:rPr>
          <w:rFonts w:ascii="Times New Roman" w:eastAsia="Times New Roman" w:hAnsi="Times New Roman" w:cs="Times New Roman"/>
          <w:sz w:val="24"/>
          <w:szCs w:val="24"/>
          <w:lang w:eastAsia="zh-CN"/>
        </w:rPr>
        <w:t>A</w:t>
      </w:r>
      <w:r w:rsidRPr="00430ADE">
        <w:rPr>
          <w:rFonts w:ascii="Times New Roman" w:eastAsia="Times New Roman" w:hAnsi="Times New Roman" w:cs="Times New Roman"/>
          <w:sz w:val="24"/>
          <w:szCs w:val="24"/>
          <w:lang w:eastAsia="zh-CN"/>
        </w:rPr>
        <w:t>. High standards in higher education</w:t>
      </w:r>
      <w:r w:rsidRPr="00430ADE">
        <w:rPr>
          <w:rFonts w:ascii="Times New Roman" w:eastAsia="Times New Roman" w:hAnsi="Times New Roman" w:cs="Times New Roman"/>
          <w:sz w:val="24"/>
          <w:szCs w:val="24"/>
          <w:lang w:eastAsia="zh-CN"/>
        </w:rPr>
        <w:tab/>
        <w:t>B. Campus universities</w:t>
      </w:r>
    </w:p>
    <w:p w:rsidR="00E1374E" w:rsidRPr="00430ADE" w:rsidRDefault="00E1374E" w:rsidP="00A41DBE">
      <w:pPr>
        <w:pStyle w:val="ListParagraph"/>
        <w:widowControl w:val="0"/>
        <w:tabs>
          <w:tab w:val="left" w:pos="535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C. Summary of changes</w:t>
      </w:r>
      <w:r w:rsidRPr="00430ADE">
        <w:rPr>
          <w:rFonts w:ascii="Times New Roman" w:eastAsia="Times New Roman" w:hAnsi="Times New Roman" w:cs="Times New Roman"/>
          <w:sz w:val="24"/>
          <w:szCs w:val="24"/>
          <w:lang w:eastAsia="zh-CN"/>
        </w:rPr>
        <w:tab/>
        <w:t>D. Old universities</w:t>
      </w:r>
    </w:p>
    <w:p w:rsidR="00E1374E" w:rsidRPr="00430ADE" w:rsidRDefault="00E1374E" w:rsidP="006F4F6B">
      <w:pPr>
        <w:pStyle w:val="ListParagraph"/>
        <w:widowControl w:val="0"/>
        <w:numPr>
          <w:ilvl w:val="0"/>
          <w:numId w:val="29"/>
        </w:numPr>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Which of the following is NOT true about early universities?</w:t>
      </w:r>
    </w:p>
    <w:p w:rsidR="00E1374E" w:rsidRPr="00430ADE" w:rsidRDefault="00E1374E" w:rsidP="00A41DBE">
      <w:pPr>
        <w:pStyle w:val="ListParagraph"/>
        <w:widowControl w:val="0"/>
        <w:numPr>
          <w:ilvl w:val="0"/>
          <w:numId w:val="31"/>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They were established for the majority.</w:t>
      </w:r>
    </w:p>
    <w:p w:rsidR="00E1374E" w:rsidRPr="00430ADE" w:rsidRDefault="00E1374E" w:rsidP="00A41DBE">
      <w:pPr>
        <w:pStyle w:val="ListParagraph"/>
        <w:widowControl w:val="0"/>
        <w:numPr>
          <w:ilvl w:val="0"/>
          <w:numId w:val="31"/>
        </w:numPr>
        <w:tabs>
          <w:tab w:val="left" w:pos="779"/>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They trained people to do professional jobs.</w:t>
      </w:r>
    </w:p>
    <w:p w:rsidR="00E1374E" w:rsidRPr="00430ADE" w:rsidRDefault="00E1374E" w:rsidP="00A41DBE">
      <w:pPr>
        <w:pStyle w:val="ListParagraph"/>
        <w:widowControl w:val="0"/>
        <w:numPr>
          <w:ilvl w:val="0"/>
          <w:numId w:val="31"/>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Some of the most longstanding universities are in Europe.</w:t>
      </w:r>
    </w:p>
    <w:p w:rsidR="00E1374E" w:rsidRPr="00430ADE" w:rsidRDefault="00E1374E" w:rsidP="00A41DBE">
      <w:pPr>
        <w:pStyle w:val="ListParagraph"/>
        <w:widowControl w:val="0"/>
        <w:numPr>
          <w:ilvl w:val="0"/>
          <w:numId w:val="31"/>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Beautiful old buildings are one of some notable features of the early universities.</w:t>
      </w:r>
    </w:p>
    <w:p w:rsidR="00E1374E" w:rsidRPr="00430ADE" w:rsidRDefault="00E1374E" w:rsidP="006F4F6B">
      <w:pPr>
        <w:pStyle w:val="ListParagraph"/>
        <w:numPr>
          <w:ilvl w:val="0"/>
          <w:numId w:val="29"/>
        </w:numPr>
        <w:tabs>
          <w:tab w:val="left" w:pos="8235"/>
        </w:tabs>
        <w:spacing w:after="0" w:line="240" w:lineRule="auto"/>
        <w:rPr>
          <w:rFonts w:ascii="Times New Roman" w:eastAsia="Times New Roman" w:hAnsi="Times New Roman" w:cs="Times New Roman"/>
          <w:sz w:val="24"/>
          <w:szCs w:val="24"/>
        </w:rPr>
      </w:pPr>
      <w:r w:rsidRPr="00430ADE">
        <w:rPr>
          <w:rFonts w:ascii="Times New Roman" w:eastAsia="Times New Roman" w:hAnsi="Times New Roman" w:cs="Times New Roman"/>
          <w:sz w:val="24"/>
          <w:szCs w:val="24"/>
        </w:rPr>
        <w:t>The word “</w:t>
      </w:r>
      <w:r w:rsidRPr="00430ADE">
        <w:rPr>
          <w:rFonts w:ascii="Times New Roman" w:eastAsia="Times New Roman" w:hAnsi="Times New Roman" w:cs="Times New Roman"/>
          <w:b/>
          <w:sz w:val="24"/>
          <w:szCs w:val="24"/>
        </w:rPr>
        <w:t>reputations</w:t>
      </w:r>
      <w:r w:rsidRPr="00430ADE">
        <w:rPr>
          <w:rFonts w:ascii="Times New Roman" w:eastAsia="Times New Roman" w:hAnsi="Times New Roman" w:cs="Times New Roman"/>
          <w:sz w:val="24"/>
          <w:szCs w:val="24"/>
        </w:rPr>
        <w:t xml:space="preserve">” in paragraph 1 is closest in </w:t>
      </w:r>
      <w:r w:rsidR="00E862F6" w:rsidRPr="00430ADE">
        <w:rPr>
          <w:rFonts w:ascii="Times New Roman" w:eastAsia="Times New Roman" w:hAnsi="Times New Roman" w:cs="Times New Roman"/>
          <w:sz w:val="24"/>
          <w:szCs w:val="24"/>
        </w:rPr>
        <w:t>meaning to………..</w:t>
      </w:r>
      <w:r w:rsidRPr="00430ADE">
        <w:rPr>
          <w:rFonts w:ascii="Times New Roman" w:eastAsia="Times New Roman" w:hAnsi="Times New Roman" w:cs="Times New Roman"/>
          <w:sz w:val="24"/>
          <w:szCs w:val="24"/>
        </w:rPr>
        <w:t>.</w:t>
      </w:r>
    </w:p>
    <w:p w:rsidR="00E1374E" w:rsidRPr="00430ADE" w:rsidRDefault="00243705" w:rsidP="00A41DBE">
      <w:pPr>
        <w:pStyle w:val="ListParagraph"/>
        <w:widowControl w:val="0"/>
        <w:tabs>
          <w:tab w:val="left" w:pos="2921"/>
          <w:tab w:val="left" w:pos="5353"/>
          <w:tab w:val="left" w:pos="7785"/>
        </w:tabs>
        <w:spacing w:after="0" w:line="240" w:lineRule="auto"/>
        <w:rPr>
          <w:rFonts w:ascii="Times New Roman" w:eastAsia="Calibri" w:hAnsi="Times New Roman" w:cs="Times New Roman"/>
          <w:sz w:val="24"/>
          <w:szCs w:val="24"/>
        </w:rPr>
      </w:pPr>
      <w:r w:rsidRPr="00430ADE">
        <w:rPr>
          <w:rFonts w:ascii="Times New Roman" w:eastAsia="Calibri" w:hAnsi="Times New Roman" w:cs="Times New Roman"/>
          <w:sz w:val="24"/>
          <w:szCs w:val="24"/>
        </w:rPr>
        <w:t xml:space="preserve">A. </w:t>
      </w:r>
      <w:r w:rsidR="00E1374E" w:rsidRPr="00430ADE">
        <w:rPr>
          <w:rFonts w:ascii="Times New Roman" w:eastAsia="Calibri" w:hAnsi="Times New Roman" w:cs="Times New Roman"/>
          <w:sz w:val="24"/>
          <w:szCs w:val="24"/>
        </w:rPr>
        <w:t>characters</w:t>
      </w:r>
      <w:r w:rsidR="00E1374E" w:rsidRPr="00430ADE">
        <w:rPr>
          <w:rFonts w:ascii="Times New Roman" w:eastAsia="Calibri" w:hAnsi="Times New Roman" w:cs="Times New Roman"/>
          <w:sz w:val="24"/>
          <w:szCs w:val="24"/>
        </w:rPr>
        <w:tab/>
        <w:t>B. beliefs</w:t>
      </w:r>
      <w:r w:rsidR="00E1374E" w:rsidRPr="00430ADE">
        <w:rPr>
          <w:rFonts w:ascii="Times New Roman" w:eastAsia="Calibri" w:hAnsi="Times New Roman" w:cs="Times New Roman"/>
          <w:sz w:val="24"/>
          <w:szCs w:val="24"/>
        </w:rPr>
        <w:tab/>
        <w:t>C. professionalism</w:t>
      </w:r>
      <w:r w:rsidR="00E1374E" w:rsidRPr="00430ADE">
        <w:rPr>
          <w:rFonts w:ascii="Times New Roman" w:eastAsia="Calibri" w:hAnsi="Times New Roman" w:cs="Times New Roman"/>
          <w:sz w:val="24"/>
          <w:szCs w:val="24"/>
        </w:rPr>
        <w:tab/>
        <w:t>D. actions</w:t>
      </w:r>
    </w:p>
    <w:p w:rsidR="00E1374E" w:rsidRPr="00430ADE" w:rsidRDefault="00E862F6" w:rsidP="006F4F6B">
      <w:pPr>
        <w:pStyle w:val="ListParagraph"/>
        <w:widowControl w:val="0"/>
        <w:numPr>
          <w:ilvl w:val="0"/>
          <w:numId w:val="29"/>
        </w:numPr>
        <w:tabs>
          <w:tab w:val="left" w:pos="2921"/>
          <w:tab w:val="left" w:pos="5353"/>
          <w:tab w:val="left" w:pos="7785"/>
        </w:tabs>
        <w:spacing w:after="0" w:line="240" w:lineRule="auto"/>
        <w:rPr>
          <w:rFonts w:ascii="Times New Roman" w:eastAsia="Calibri" w:hAnsi="Times New Roman" w:cs="Times New Roman"/>
          <w:sz w:val="24"/>
          <w:szCs w:val="24"/>
        </w:rPr>
      </w:pPr>
      <w:r w:rsidRPr="00430ADE">
        <w:rPr>
          <w:rFonts w:ascii="Times New Roman" w:eastAsia="Times New Roman" w:hAnsi="Times New Roman" w:cs="Times New Roman"/>
          <w:sz w:val="24"/>
          <w:szCs w:val="24"/>
          <w:lang w:eastAsia="zh-CN"/>
        </w:rPr>
        <w:t xml:space="preserve">During the </w:t>
      </w:r>
      <w:r w:rsidR="00A5458A">
        <w:rPr>
          <w:rFonts w:ascii="Times New Roman" w:eastAsia="Times New Roman" w:hAnsi="Times New Roman" w:cs="Times New Roman"/>
          <w:sz w:val="24"/>
          <w:szCs w:val="24"/>
          <w:lang w:eastAsia="zh-CN"/>
        </w:rPr>
        <w:t>18</w:t>
      </w:r>
      <w:r w:rsidR="00A5458A" w:rsidRPr="00EE7163">
        <w:rPr>
          <w:rFonts w:ascii="Times New Roman" w:eastAsia="Times New Roman" w:hAnsi="Times New Roman" w:cs="Times New Roman"/>
          <w:sz w:val="24"/>
          <w:szCs w:val="24"/>
          <w:vertAlign w:val="superscript"/>
          <w:lang w:eastAsia="zh-CN"/>
        </w:rPr>
        <w:t>th</w:t>
      </w:r>
      <w:r w:rsidR="00A5458A">
        <w:rPr>
          <w:rFonts w:ascii="Times New Roman" w:eastAsia="Times New Roman" w:hAnsi="Times New Roman" w:cs="Times New Roman"/>
          <w:sz w:val="24"/>
          <w:szCs w:val="24"/>
          <w:lang w:eastAsia="zh-CN"/>
        </w:rPr>
        <w:t xml:space="preserve"> and 19</w:t>
      </w:r>
      <w:r w:rsidR="00A5458A" w:rsidRPr="00EE7163">
        <w:rPr>
          <w:rFonts w:ascii="Times New Roman" w:eastAsia="Times New Roman" w:hAnsi="Times New Roman" w:cs="Times New Roman"/>
          <w:sz w:val="24"/>
          <w:szCs w:val="24"/>
          <w:vertAlign w:val="superscript"/>
          <w:lang w:eastAsia="zh-CN"/>
        </w:rPr>
        <w:t>th</w:t>
      </w:r>
      <w:r w:rsidR="00A5458A">
        <w:rPr>
          <w:rFonts w:ascii="Times New Roman" w:eastAsia="Times New Roman" w:hAnsi="Times New Roman" w:cs="Times New Roman"/>
          <w:sz w:val="24"/>
          <w:szCs w:val="24"/>
          <w:lang w:eastAsia="zh-CN"/>
        </w:rPr>
        <w:t xml:space="preserve"> </w:t>
      </w:r>
      <w:r w:rsidR="00E1374E" w:rsidRPr="00430ADE">
        <w:rPr>
          <w:rFonts w:ascii="Times New Roman" w:eastAsia="Times New Roman" w:hAnsi="Times New Roman" w:cs="Times New Roman"/>
          <w:sz w:val="24"/>
          <w:szCs w:val="24"/>
          <w:lang w:eastAsia="zh-CN"/>
        </w:rPr>
        <w:t>century, several universities were established because</w:t>
      </w:r>
      <w:r w:rsidRPr="00430ADE">
        <w:rPr>
          <w:rFonts w:ascii="Times New Roman" w:eastAsia="Times New Roman" w:hAnsi="Times New Roman" w:cs="Times New Roman"/>
          <w:sz w:val="24"/>
          <w:szCs w:val="24"/>
          <w:lang w:eastAsia="zh-CN"/>
        </w:rPr>
        <w:t>………….</w:t>
      </w:r>
      <w:r w:rsidR="00E1374E" w:rsidRPr="00430ADE">
        <w:rPr>
          <w:rFonts w:ascii="Times New Roman" w:eastAsia="Times New Roman" w:hAnsi="Times New Roman" w:cs="Times New Roman"/>
          <w:sz w:val="24"/>
          <w:szCs w:val="24"/>
          <w:lang w:eastAsia="zh-CN"/>
        </w:rPr>
        <w:t>.</w:t>
      </w:r>
    </w:p>
    <w:p w:rsidR="00E1374E" w:rsidRPr="00430ADE" w:rsidRDefault="00E1374E" w:rsidP="00A41DBE">
      <w:pPr>
        <w:pStyle w:val="ListParagraph"/>
        <w:widowControl w:val="0"/>
        <w:numPr>
          <w:ilvl w:val="0"/>
          <w:numId w:val="32"/>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more women were allowed to get higher education</w:t>
      </w:r>
    </w:p>
    <w:p w:rsidR="00E1374E" w:rsidRPr="00430ADE" w:rsidRDefault="00E862F6" w:rsidP="00A41DBE">
      <w:pPr>
        <w:pStyle w:val="ListParagraph"/>
        <w:widowControl w:val="0"/>
        <w:numPr>
          <w:ilvl w:val="0"/>
          <w:numId w:val="32"/>
        </w:numPr>
        <w:tabs>
          <w:tab w:val="left" w:pos="779"/>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the population grew</w:t>
      </w:r>
    </w:p>
    <w:p w:rsidR="00E1374E" w:rsidRPr="00430ADE" w:rsidRDefault="00E1374E" w:rsidP="00A41DBE">
      <w:pPr>
        <w:pStyle w:val="ListParagraph"/>
        <w:widowControl w:val="0"/>
        <w:numPr>
          <w:ilvl w:val="0"/>
          <w:numId w:val="32"/>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industrial revolution broke out</w:t>
      </w:r>
    </w:p>
    <w:p w:rsidR="00E1374E" w:rsidRPr="00430ADE" w:rsidRDefault="00E1374E" w:rsidP="00A41DBE">
      <w:pPr>
        <w:pStyle w:val="ListParagraph"/>
        <w:widowControl w:val="0"/>
        <w:numPr>
          <w:ilvl w:val="0"/>
          <w:numId w:val="32"/>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freedom of education is emphasized</w:t>
      </w:r>
    </w:p>
    <w:p w:rsidR="00E1374E" w:rsidRPr="00430ADE" w:rsidRDefault="00E1374E" w:rsidP="006F4F6B">
      <w:pPr>
        <w:pStyle w:val="ListParagraph"/>
        <w:widowControl w:val="0"/>
        <w:numPr>
          <w:ilvl w:val="0"/>
          <w:numId w:val="29"/>
        </w:numPr>
        <w:tabs>
          <w:tab w:val="left" w:pos="6605"/>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The beginnings of the knowledge economy are</w:t>
      </w:r>
      <w:r w:rsidR="00E862F6" w:rsidRPr="00430ADE">
        <w:rPr>
          <w:rFonts w:ascii="Times New Roman" w:eastAsia="Times New Roman" w:hAnsi="Times New Roman" w:cs="Times New Roman"/>
          <w:sz w:val="24"/>
          <w:szCs w:val="24"/>
          <w:lang w:eastAsia="zh-CN"/>
        </w:rPr>
        <w:t>………….</w:t>
      </w:r>
      <w:r w:rsidRPr="00430ADE">
        <w:rPr>
          <w:rFonts w:ascii="Times New Roman" w:eastAsia="Times New Roman" w:hAnsi="Times New Roman" w:cs="Times New Roman"/>
          <w:sz w:val="24"/>
          <w:szCs w:val="24"/>
          <w:lang w:eastAsia="zh-CN"/>
        </w:rPr>
        <w:t>.</w:t>
      </w:r>
    </w:p>
    <w:p w:rsidR="00E1374E" w:rsidRPr="00430ADE" w:rsidRDefault="00E1374E" w:rsidP="00A41DBE">
      <w:pPr>
        <w:pStyle w:val="ListParagraph"/>
        <w:widowControl w:val="0"/>
        <w:tabs>
          <w:tab w:val="left" w:pos="535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 xml:space="preserve">A. </w:t>
      </w:r>
      <w:r w:rsidR="00F344E1">
        <w:rPr>
          <w:rFonts w:ascii="Times New Roman" w:eastAsia="Times New Roman" w:hAnsi="Times New Roman" w:cs="Times New Roman"/>
          <w:sz w:val="24"/>
          <w:szCs w:val="24"/>
          <w:lang w:eastAsia="zh-CN"/>
        </w:rPr>
        <w:t>k</w:t>
      </w:r>
      <w:r w:rsidRPr="00430ADE">
        <w:rPr>
          <w:rFonts w:ascii="Times New Roman" w:eastAsia="Times New Roman" w:hAnsi="Times New Roman" w:cs="Times New Roman"/>
          <w:sz w:val="24"/>
          <w:szCs w:val="24"/>
          <w:lang w:eastAsia="zh-CN"/>
        </w:rPr>
        <w:t>nowledge</w:t>
      </w:r>
      <w:r w:rsidRPr="00430ADE">
        <w:rPr>
          <w:rFonts w:ascii="Times New Roman" w:eastAsia="Times New Roman" w:hAnsi="Times New Roman" w:cs="Times New Roman"/>
          <w:sz w:val="24"/>
          <w:szCs w:val="24"/>
          <w:lang w:eastAsia="zh-CN"/>
        </w:rPr>
        <w:tab/>
        <w:t xml:space="preserve">B. </w:t>
      </w:r>
      <w:r w:rsidR="00F344E1">
        <w:rPr>
          <w:rFonts w:ascii="Times New Roman" w:eastAsia="Times New Roman" w:hAnsi="Times New Roman" w:cs="Times New Roman"/>
          <w:sz w:val="24"/>
          <w:szCs w:val="24"/>
          <w:lang w:eastAsia="zh-CN"/>
        </w:rPr>
        <w:t>r</w:t>
      </w:r>
      <w:r w:rsidRPr="00430ADE">
        <w:rPr>
          <w:rFonts w:ascii="Times New Roman" w:eastAsia="Times New Roman" w:hAnsi="Times New Roman" w:cs="Times New Roman"/>
          <w:sz w:val="24"/>
          <w:szCs w:val="24"/>
          <w:lang w:eastAsia="zh-CN"/>
        </w:rPr>
        <w:t>esearch and ideas</w:t>
      </w:r>
    </w:p>
    <w:p w:rsidR="00E1374E" w:rsidRPr="00430ADE" w:rsidRDefault="00E1374E" w:rsidP="00A41DBE">
      <w:pPr>
        <w:pStyle w:val="ListParagraph"/>
        <w:widowControl w:val="0"/>
        <w:tabs>
          <w:tab w:val="left" w:pos="535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 xml:space="preserve">C. </w:t>
      </w:r>
      <w:r w:rsidR="00F344E1">
        <w:rPr>
          <w:rFonts w:ascii="Times New Roman" w:eastAsia="Times New Roman" w:hAnsi="Times New Roman" w:cs="Times New Roman"/>
          <w:sz w:val="24"/>
          <w:szCs w:val="24"/>
          <w:lang w:eastAsia="zh-CN"/>
        </w:rPr>
        <w:t>s</w:t>
      </w:r>
      <w:r w:rsidRPr="00430ADE">
        <w:rPr>
          <w:rFonts w:ascii="Times New Roman" w:eastAsia="Times New Roman" w:hAnsi="Times New Roman" w:cs="Times New Roman"/>
          <w:sz w:val="24"/>
          <w:szCs w:val="24"/>
          <w:lang w:eastAsia="zh-CN"/>
        </w:rPr>
        <w:t>tudies and communication</w:t>
      </w:r>
      <w:r w:rsidRPr="00430ADE">
        <w:rPr>
          <w:rFonts w:ascii="Times New Roman" w:eastAsia="Times New Roman" w:hAnsi="Times New Roman" w:cs="Times New Roman"/>
          <w:sz w:val="24"/>
          <w:szCs w:val="24"/>
          <w:lang w:eastAsia="zh-CN"/>
        </w:rPr>
        <w:tab/>
        <w:t xml:space="preserve">D. </w:t>
      </w:r>
      <w:r w:rsidR="00F344E1">
        <w:rPr>
          <w:rFonts w:ascii="Times New Roman" w:eastAsia="Times New Roman" w:hAnsi="Times New Roman" w:cs="Times New Roman"/>
          <w:sz w:val="24"/>
          <w:szCs w:val="24"/>
          <w:lang w:eastAsia="zh-CN"/>
        </w:rPr>
        <w:t>b</w:t>
      </w:r>
      <w:r w:rsidRPr="00430ADE">
        <w:rPr>
          <w:rFonts w:ascii="Times New Roman" w:eastAsia="Times New Roman" w:hAnsi="Times New Roman" w:cs="Times New Roman"/>
          <w:sz w:val="24"/>
          <w:szCs w:val="24"/>
          <w:lang w:eastAsia="zh-CN"/>
        </w:rPr>
        <w:t>usiness</w:t>
      </w:r>
    </w:p>
    <w:p w:rsidR="00E1374E" w:rsidRPr="00430ADE" w:rsidRDefault="00E1374E" w:rsidP="006F4F6B">
      <w:pPr>
        <w:pStyle w:val="ListParagraph"/>
        <w:widowControl w:val="0"/>
        <w:numPr>
          <w:ilvl w:val="0"/>
          <w:numId w:val="29"/>
        </w:numPr>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Which of the following is the best heading for the last paragraph?</w:t>
      </w:r>
    </w:p>
    <w:p w:rsidR="00E1374E" w:rsidRPr="00430ADE" w:rsidRDefault="00E1374E" w:rsidP="00A41DBE">
      <w:pPr>
        <w:pStyle w:val="ListParagraph"/>
        <w:widowControl w:val="0"/>
        <w:tabs>
          <w:tab w:val="left" w:pos="535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A. Internationalized education</w:t>
      </w:r>
      <w:r w:rsidRPr="00430ADE">
        <w:rPr>
          <w:rFonts w:ascii="Times New Roman" w:eastAsia="Times New Roman" w:hAnsi="Times New Roman" w:cs="Times New Roman"/>
          <w:sz w:val="24"/>
          <w:szCs w:val="24"/>
          <w:lang w:eastAsia="zh-CN"/>
        </w:rPr>
        <w:tab/>
        <w:t>B. A result of industrial revolution</w:t>
      </w:r>
    </w:p>
    <w:p w:rsidR="00E1374E" w:rsidRPr="00430ADE" w:rsidRDefault="00E1374E" w:rsidP="00A41DBE">
      <w:pPr>
        <w:pStyle w:val="ListParagraph"/>
        <w:widowControl w:val="0"/>
        <w:tabs>
          <w:tab w:val="left" w:pos="535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C. Business in education</w:t>
      </w:r>
      <w:r w:rsidRPr="00430ADE">
        <w:rPr>
          <w:rFonts w:ascii="Times New Roman" w:eastAsia="Times New Roman" w:hAnsi="Times New Roman" w:cs="Times New Roman"/>
          <w:sz w:val="24"/>
          <w:szCs w:val="24"/>
          <w:lang w:eastAsia="zh-CN"/>
        </w:rPr>
        <w:tab/>
        <w:t>D. The effect of the new economy</w:t>
      </w:r>
    </w:p>
    <w:p w:rsidR="00E1374E" w:rsidRPr="00430ADE" w:rsidRDefault="00E1374E" w:rsidP="006F4F6B">
      <w:pPr>
        <w:pStyle w:val="ListParagraph"/>
        <w:numPr>
          <w:ilvl w:val="0"/>
          <w:numId w:val="29"/>
        </w:numPr>
        <w:tabs>
          <w:tab w:val="left" w:pos="6014"/>
        </w:tabs>
        <w:spacing w:after="0" w:line="240" w:lineRule="auto"/>
        <w:rPr>
          <w:rFonts w:ascii="Times New Roman" w:eastAsia="Times New Roman" w:hAnsi="Times New Roman" w:cs="Times New Roman"/>
          <w:sz w:val="24"/>
          <w:szCs w:val="24"/>
        </w:rPr>
      </w:pPr>
      <w:r w:rsidRPr="00430ADE">
        <w:rPr>
          <w:rFonts w:ascii="Times New Roman" w:eastAsia="Times New Roman" w:hAnsi="Times New Roman" w:cs="Times New Roman"/>
          <w:sz w:val="24"/>
          <w:szCs w:val="24"/>
        </w:rPr>
        <w:t>The word “</w:t>
      </w:r>
      <w:r w:rsidRPr="00430ADE">
        <w:rPr>
          <w:rFonts w:ascii="Times New Roman" w:eastAsia="Times New Roman" w:hAnsi="Times New Roman" w:cs="Times New Roman"/>
          <w:b/>
          <w:sz w:val="24"/>
          <w:szCs w:val="24"/>
        </w:rPr>
        <w:t>This</w:t>
      </w:r>
      <w:r w:rsidRPr="00430ADE">
        <w:rPr>
          <w:rFonts w:ascii="Times New Roman" w:eastAsia="Times New Roman" w:hAnsi="Times New Roman" w:cs="Times New Roman"/>
          <w:sz w:val="24"/>
          <w:szCs w:val="24"/>
        </w:rPr>
        <w:t>” in the passage refers</w:t>
      </w:r>
      <w:r w:rsidR="00A41DBE" w:rsidRPr="00430ADE">
        <w:rPr>
          <w:rFonts w:ascii="Times New Roman" w:eastAsia="Times New Roman" w:hAnsi="Times New Roman" w:cs="Times New Roman"/>
          <w:sz w:val="24"/>
          <w:szCs w:val="24"/>
        </w:rPr>
        <w:t xml:space="preserve"> </w:t>
      </w:r>
      <w:r w:rsidRPr="00430ADE">
        <w:rPr>
          <w:rFonts w:ascii="Times New Roman" w:eastAsia="Times New Roman" w:hAnsi="Times New Roman" w:cs="Times New Roman"/>
          <w:sz w:val="24"/>
          <w:szCs w:val="24"/>
        </w:rPr>
        <w:t>to</w:t>
      </w:r>
      <w:r w:rsidR="00E862F6" w:rsidRPr="00430ADE">
        <w:rPr>
          <w:rFonts w:ascii="Times New Roman" w:eastAsia="Times New Roman" w:hAnsi="Times New Roman" w:cs="Times New Roman"/>
          <w:sz w:val="24"/>
          <w:szCs w:val="24"/>
        </w:rPr>
        <w:t>……..</w:t>
      </w:r>
      <w:r w:rsidRPr="00430ADE">
        <w:rPr>
          <w:rFonts w:ascii="Times New Roman" w:eastAsia="Times New Roman" w:hAnsi="Times New Roman" w:cs="Times New Roman"/>
          <w:sz w:val="24"/>
          <w:szCs w:val="24"/>
        </w:rPr>
        <w:t>.</w:t>
      </w:r>
    </w:p>
    <w:p w:rsidR="00E1374E" w:rsidRPr="00430ADE" w:rsidRDefault="00E1374E" w:rsidP="00A41DBE">
      <w:pPr>
        <w:pStyle w:val="ListParagraph"/>
        <w:widowControl w:val="0"/>
        <w:numPr>
          <w:ilvl w:val="0"/>
          <w:numId w:val="33"/>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 xml:space="preserve">universities establishing in industrialized </w:t>
      </w:r>
      <w:proofErr w:type="spellStart"/>
      <w:r w:rsidRPr="00430ADE">
        <w:rPr>
          <w:rFonts w:ascii="Times New Roman" w:eastAsia="Times New Roman" w:hAnsi="Times New Roman" w:cs="Times New Roman"/>
          <w:sz w:val="24"/>
          <w:szCs w:val="24"/>
          <w:lang w:eastAsia="zh-CN"/>
        </w:rPr>
        <w:t>centres</w:t>
      </w:r>
      <w:proofErr w:type="spellEnd"/>
    </w:p>
    <w:p w:rsidR="00E1374E" w:rsidRPr="00430ADE" w:rsidRDefault="00E1374E" w:rsidP="00A41DBE">
      <w:pPr>
        <w:pStyle w:val="ListParagraph"/>
        <w:widowControl w:val="0"/>
        <w:numPr>
          <w:ilvl w:val="0"/>
          <w:numId w:val="33"/>
        </w:numPr>
        <w:tabs>
          <w:tab w:val="left" w:pos="779"/>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women being banned from university</w:t>
      </w:r>
    </w:p>
    <w:p w:rsidR="00E1374E" w:rsidRPr="00430ADE" w:rsidRDefault="00E1374E" w:rsidP="00A41DBE">
      <w:pPr>
        <w:pStyle w:val="ListParagraph"/>
        <w:widowControl w:val="0"/>
        <w:numPr>
          <w:ilvl w:val="0"/>
          <w:numId w:val="33"/>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German higher education</w:t>
      </w:r>
    </w:p>
    <w:p w:rsidR="00E1374E" w:rsidRPr="00430ADE" w:rsidRDefault="00E1374E" w:rsidP="00A41DBE">
      <w:pPr>
        <w:pStyle w:val="ListParagraph"/>
        <w:widowControl w:val="0"/>
        <w:numPr>
          <w:ilvl w:val="0"/>
          <w:numId w:val="33"/>
        </w:numPr>
        <w:tabs>
          <w:tab w:val="left" w:pos="791"/>
        </w:tabs>
        <w:autoSpaceDE w:val="0"/>
        <w:autoSpaceDN w:val="0"/>
        <w:spacing w:after="0" w:line="240" w:lineRule="auto"/>
        <w:rPr>
          <w:rFonts w:ascii="Times New Roman" w:eastAsia="Times New Roman" w:hAnsi="Times New Roman" w:cs="Times New Roman"/>
          <w:sz w:val="24"/>
          <w:szCs w:val="24"/>
          <w:lang w:eastAsia="zh-CN"/>
        </w:rPr>
      </w:pPr>
      <w:r w:rsidRPr="00430ADE">
        <w:rPr>
          <w:rFonts w:ascii="Times New Roman" w:eastAsia="Times New Roman" w:hAnsi="Times New Roman" w:cs="Times New Roman"/>
          <w:sz w:val="24"/>
          <w:szCs w:val="24"/>
          <w:lang w:eastAsia="zh-CN"/>
        </w:rPr>
        <w:t xml:space="preserve">model </w:t>
      </w:r>
      <w:r w:rsidR="00F344E1" w:rsidRPr="0020036E">
        <w:rPr>
          <w:rFonts w:ascii="Times New Roman" w:eastAsia="Times New Roman" w:hAnsi="Times New Roman" w:cs="Times New Roman"/>
          <w:sz w:val="24"/>
          <w:szCs w:val="24"/>
          <w:lang w:eastAsia="zh-CN"/>
        </w:rPr>
        <w:t>emphasiz</w:t>
      </w:r>
      <w:r w:rsidR="00F344E1">
        <w:rPr>
          <w:rFonts w:ascii="Times New Roman" w:eastAsia="Times New Roman" w:hAnsi="Times New Roman" w:cs="Times New Roman"/>
          <w:sz w:val="24"/>
          <w:szCs w:val="24"/>
          <w:lang w:eastAsia="zh-CN"/>
        </w:rPr>
        <w:t>i</w:t>
      </w:r>
      <w:r w:rsidR="00F344E1" w:rsidRPr="0020036E">
        <w:rPr>
          <w:rFonts w:ascii="Times New Roman" w:eastAsia="Times New Roman" w:hAnsi="Times New Roman" w:cs="Times New Roman"/>
          <w:sz w:val="24"/>
          <w:szCs w:val="24"/>
          <w:lang w:eastAsia="zh-CN"/>
        </w:rPr>
        <w:t xml:space="preserve">ng </w:t>
      </w:r>
      <w:bookmarkStart w:id="1" w:name="_GoBack"/>
      <w:bookmarkEnd w:id="1"/>
      <w:r w:rsidRPr="00430ADE">
        <w:rPr>
          <w:rFonts w:ascii="Times New Roman" w:eastAsia="Times New Roman" w:hAnsi="Times New Roman" w:cs="Times New Roman"/>
          <w:sz w:val="24"/>
          <w:szCs w:val="24"/>
          <w:lang w:eastAsia="zh-CN"/>
        </w:rPr>
        <w:t>freedom</w:t>
      </w:r>
    </w:p>
    <w:p w:rsidR="00E07818" w:rsidRPr="00A41DBE" w:rsidRDefault="002E6DD8" w:rsidP="00A41DBE">
      <w:pPr>
        <w:spacing w:after="0" w:line="240" w:lineRule="auto"/>
        <w:rPr>
          <w:rFonts w:ascii="Times New Roman" w:hAnsi="Times New Roman" w:cs="Times New Roman"/>
          <w:b/>
          <w:sz w:val="24"/>
          <w:szCs w:val="24"/>
        </w:rPr>
      </w:pPr>
      <w:r w:rsidRPr="00A41DBE">
        <w:rPr>
          <w:rFonts w:ascii="Times New Roman" w:hAnsi="Times New Roman" w:cs="Times New Roman"/>
          <w:b/>
          <w:sz w:val="24"/>
          <w:szCs w:val="24"/>
        </w:rPr>
        <w:t xml:space="preserve">Exercise 9: </w:t>
      </w:r>
      <w:r w:rsidR="00E07818" w:rsidRPr="00A41DBE">
        <w:rPr>
          <w:rFonts w:ascii="Times New Roman" w:hAnsi="Times New Roman" w:cs="Times New Roman"/>
          <w:b/>
          <w:sz w:val="24"/>
          <w:szCs w:val="24"/>
        </w:rPr>
        <w:t>Mark the letter A, B, C, or D to indicate the sentence that is closest in meaning to each of the following questions.</w:t>
      </w:r>
    </w:p>
    <w:p w:rsidR="00E07818" w:rsidRPr="00D62580" w:rsidRDefault="00E07818"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Having seen people suffer global warming consequences, we decided to reduce</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carbon footprints. </w:t>
      </w:r>
    </w:p>
    <w:p w:rsidR="00E07818" w:rsidRPr="00D62580" w:rsidRDefault="00E07818" w:rsidP="00A41DB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We decided to reduce carbon footprints before seeing people suffer global</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warming consequences. </w:t>
      </w:r>
    </w:p>
    <w:p w:rsidR="00E07818" w:rsidRPr="00D62580" w:rsidRDefault="00E07818" w:rsidP="00A41DB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We saw people suffer global warming consequences after we decided to</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reduce carbon footprints. </w:t>
      </w:r>
    </w:p>
    <w:p w:rsidR="00E07818" w:rsidRPr="00D62580" w:rsidRDefault="00E07818" w:rsidP="00A41DB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We decided to cut down o</w:t>
      </w:r>
      <w:r w:rsidR="007A60D9" w:rsidRPr="00D62580">
        <w:rPr>
          <w:rFonts w:ascii="Times New Roman" w:eastAsia="Times New Roman" w:hAnsi="Times New Roman" w:cs="Times New Roman"/>
          <w:sz w:val="24"/>
          <w:szCs w:val="24"/>
          <w:lang w:val="vi-VN" w:eastAsia="vi-VN"/>
        </w:rPr>
        <w:t xml:space="preserve">n carbon footprints after we </w:t>
      </w:r>
      <w:r w:rsidR="004D5E2A" w:rsidRPr="00D62580">
        <w:rPr>
          <w:rFonts w:ascii="Times New Roman" w:eastAsia="Times New Roman" w:hAnsi="Times New Roman" w:cs="Times New Roman"/>
          <w:sz w:val="24"/>
          <w:szCs w:val="24"/>
          <w:lang w:eastAsia="vi-VN"/>
        </w:rPr>
        <w:t>had</w:t>
      </w:r>
      <w:r w:rsidR="007A60D9" w:rsidRPr="00D62580">
        <w:rPr>
          <w:rFonts w:ascii="Times New Roman" w:eastAsia="Times New Roman" w:hAnsi="Times New Roman" w:cs="Times New Roman"/>
          <w:sz w:val="24"/>
          <w:szCs w:val="24"/>
          <w:lang w:eastAsia="vi-VN"/>
        </w:rPr>
        <w:t xml:space="preserve"> seen</w:t>
      </w:r>
      <w:r w:rsidRPr="00D62580">
        <w:rPr>
          <w:rFonts w:ascii="Times New Roman" w:eastAsia="Times New Roman" w:hAnsi="Times New Roman" w:cs="Times New Roman"/>
          <w:sz w:val="24"/>
          <w:szCs w:val="24"/>
          <w:lang w:val="vi-VN" w:eastAsia="vi-VN"/>
        </w:rPr>
        <w:t xml:space="preserve"> people suffer</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global warming consequences. </w:t>
      </w:r>
    </w:p>
    <w:p w:rsidR="00E07818" w:rsidRPr="00D62580" w:rsidRDefault="00A41DBE" w:rsidP="00A41DBE">
      <w:pPr>
        <w:pStyle w:val="ListParagraph"/>
        <w:spacing w:after="0" w:line="240" w:lineRule="auto"/>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eastAsia="vi-VN"/>
        </w:rPr>
        <w:t>D.</w:t>
      </w:r>
      <w:r w:rsidR="00E07818" w:rsidRPr="00D62580">
        <w:rPr>
          <w:rFonts w:ascii="Times New Roman" w:eastAsia="Times New Roman" w:hAnsi="Times New Roman" w:cs="Times New Roman"/>
          <w:sz w:val="24"/>
          <w:szCs w:val="24"/>
          <w:lang w:val="vi-VN" w:eastAsia="vi-VN"/>
        </w:rPr>
        <w:t>We decided to cut down on carbon footprints before we saw people suffer</w:t>
      </w:r>
      <w:r w:rsidR="00E07818" w:rsidRPr="00D62580">
        <w:rPr>
          <w:rFonts w:ascii="Times New Roman" w:eastAsia="Times New Roman" w:hAnsi="Times New Roman" w:cs="Times New Roman"/>
          <w:sz w:val="24"/>
          <w:szCs w:val="24"/>
          <w:lang w:eastAsia="vi-VN"/>
        </w:rPr>
        <w:t xml:space="preserve"> </w:t>
      </w:r>
      <w:r w:rsidR="00E07818" w:rsidRPr="00D62580">
        <w:rPr>
          <w:rFonts w:ascii="Times New Roman" w:eastAsia="Times New Roman" w:hAnsi="Times New Roman" w:cs="Times New Roman"/>
          <w:sz w:val="24"/>
          <w:szCs w:val="24"/>
          <w:lang w:val="vi-VN" w:eastAsia="vi-VN"/>
        </w:rPr>
        <w:t xml:space="preserve">global warming consequences. </w:t>
      </w:r>
    </w:p>
    <w:p w:rsidR="00CC52CD" w:rsidRPr="00D62580" w:rsidRDefault="00CC52CD" w:rsidP="006F4F6B">
      <w:pPr>
        <w:pStyle w:val="ListParagraph"/>
        <w:numPr>
          <w:ilvl w:val="0"/>
          <w:numId w:val="29"/>
        </w:numPr>
        <w:spacing w:after="0" w:line="240" w:lineRule="auto"/>
        <w:rPr>
          <w:rFonts w:ascii="Times New Roman" w:eastAsia="Times New Roman" w:hAnsi="Times New Roman" w:cs="Times New Roman"/>
          <w:sz w:val="24"/>
          <w:szCs w:val="24"/>
          <w:lang w:val="vi-VN" w:eastAsia="vi-VN"/>
        </w:rPr>
      </w:pPr>
      <w:r w:rsidRPr="00D62580">
        <w:rPr>
          <w:rFonts w:ascii="Times New Roman" w:eastAsia="Times New Roman" w:hAnsi="Times New Roman" w:cs="Times New Roman"/>
          <w:sz w:val="24"/>
          <w:szCs w:val="24"/>
          <w:lang w:val="vi-VN" w:eastAsia="vi-VN"/>
        </w:rPr>
        <w:t>The last time my friend wrote a letter to me was in February.</w:t>
      </w:r>
    </w:p>
    <w:p w:rsidR="00CC52CD" w:rsidRPr="00D62580" w:rsidRDefault="00CC52CD"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 xml:space="preserve">I haven't never received a letter from my friend since February. </w:t>
      </w:r>
    </w:p>
    <w:p w:rsidR="00CC52CD" w:rsidRPr="00D62580" w:rsidRDefault="00430ADE"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 xml:space="preserve">I </w:t>
      </w:r>
      <w:r w:rsidRPr="00D62580">
        <w:rPr>
          <w:rFonts w:ascii="Times New Roman" w:eastAsia="Times New Roman" w:hAnsi="Times New Roman" w:cs="Times New Roman"/>
          <w:sz w:val="24"/>
          <w:szCs w:val="24"/>
          <w:lang w:eastAsia="vi-VN"/>
        </w:rPr>
        <w:t>haven’t</w:t>
      </w:r>
      <w:r w:rsidR="00CC52CD" w:rsidRPr="00D62580">
        <w:rPr>
          <w:rFonts w:ascii="Times New Roman" w:eastAsia="Times New Roman" w:hAnsi="Times New Roman" w:cs="Times New Roman"/>
          <w:sz w:val="24"/>
          <w:szCs w:val="24"/>
          <w:lang w:val="vi-VN" w:eastAsia="vi-VN"/>
        </w:rPr>
        <w:t xml:space="preserve"> rece</w:t>
      </w:r>
      <w:r w:rsidRPr="00D62580">
        <w:rPr>
          <w:rFonts w:ascii="Times New Roman" w:eastAsia="Times New Roman" w:hAnsi="Times New Roman" w:cs="Times New Roman"/>
          <w:sz w:val="24"/>
          <w:szCs w:val="24"/>
          <w:lang w:val="vi-VN" w:eastAsia="vi-VN"/>
        </w:rPr>
        <w:t xml:space="preserve">ived a letter from my friend </w:t>
      </w:r>
      <w:r w:rsidRPr="00D62580">
        <w:rPr>
          <w:rFonts w:ascii="Times New Roman" w:eastAsia="Times New Roman" w:hAnsi="Times New Roman" w:cs="Times New Roman"/>
          <w:sz w:val="24"/>
          <w:szCs w:val="24"/>
          <w:lang w:eastAsia="vi-VN"/>
        </w:rPr>
        <w:t xml:space="preserve">since </w:t>
      </w:r>
      <w:r w:rsidR="00CC52CD" w:rsidRPr="00D62580">
        <w:rPr>
          <w:rFonts w:ascii="Times New Roman" w:eastAsia="Times New Roman" w:hAnsi="Times New Roman" w:cs="Times New Roman"/>
          <w:sz w:val="24"/>
          <w:szCs w:val="24"/>
          <w:lang w:val="vi-VN" w:eastAsia="vi-VN"/>
        </w:rPr>
        <w:t xml:space="preserve">February. </w:t>
      </w:r>
    </w:p>
    <w:p w:rsidR="00CC52CD" w:rsidRPr="00D62580" w:rsidRDefault="00CC52CD"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 xml:space="preserve">It was in February since I first received a letter from my friend. </w:t>
      </w:r>
    </w:p>
    <w:p w:rsidR="00CC52CD" w:rsidRPr="00D62580" w:rsidRDefault="00CC52CD"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val="vi-VN" w:eastAsia="vi-VN"/>
        </w:rPr>
      </w:pPr>
      <w:r w:rsidRPr="00D62580">
        <w:rPr>
          <w:rFonts w:ascii="Times New Roman" w:eastAsia="Times New Roman" w:hAnsi="Times New Roman" w:cs="Times New Roman"/>
          <w:sz w:val="24"/>
          <w:szCs w:val="24"/>
          <w:lang w:val="vi-VN" w:eastAsia="vi-VN"/>
        </w:rPr>
        <w:lastRenderedPageBreak/>
        <w:t>My friend last wrote a letter to me when in February.</w:t>
      </w:r>
    </w:p>
    <w:p w:rsidR="00E07818" w:rsidRPr="00D62580" w:rsidRDefault="002E6DD8" w:rsidP="00A41DBE">
      <w:pPr>
        <w:spacing w:after="0" w:line="240" w:lineRule="auto"/>
        <w:rPr>
          <w:rFonts w:ascii="Times New Roman" w:eastAsia="Times New Roman" w:hAnsi="Times New Roman" w:cs="Times New Roman"/>
          <w:b/>
          <w:sz w:val="24"/>
          <w:szCs w:val="24"/>
          <w:lang w:eastAsia="vi-VN"/>
        </w:rPr>
      </w:pPr>
      <w:r w:rsidRPr="00D62580">
        <w:rPr>
          <w:rFonts w:ascii="Times New Roman" w:eastAsia="Times New Roman" w:hAnsi="Times New Roman" w:cs="Times New Roman"/>
          <w:b/>
          <w:sz w:val="24"/>
          <w:szCs w:val="24"/>
          <w:lang w:val="vi-VN" w:eastAsia="vi-VN"/>
        </w:rPr>
        <w:t>Exercise 1</w:t>
      </w:r>
      <w:r w:rsidRPr="00D62580">
        <w:rPr>
          <w:rFonts w:ascii="Times New Roman" w:eastAsia="Times New Roman" w:hAnsi="Times New Roman" w:cs="Times New Roman"/>
          <w:b/>
          <w:sz w:val="24"/>
          <w:szCs w:val="24"/>
          <w:lang w:eastAsia="vi-VN"/>
        </w:rPr>
        <w:t>0</w:t>
      </w:r>
      <w:r w:rsidR="00E07818" w:rsidRPr="00D62580">
        <w:rPr>
          <w:rFonts w:ascii="Times New Roman" w:eastAsia="Times New Roman" w:hAnsi="Times New Roman" w:cs="Times New Roman"/>
          <w:b/>
          <w:sz w:val="24"/>
          <w:szCs w:val="24"/>
          <w:lang w:val="vi-VN" w:eastAsia="vi-VN"/>
        </w:rPr>
        <w:t>. Mark the letter A, B, C, or D to indicate the sentence that best combines</w:t>
      </w:r>
      <w:r w:rsidR="00E07818" w:rsidRPr="00D62580">
        <w:rPr>
          <w:rFonts w:ascii="Times New Roman" w:eastAsia="Times New Roman" w:hAnsi="Times New Roman" w:cs="Times New Roman"/>
          <w:b/>
          <w:sz w:val="24"/>
          <w:szCs w:val="24"/>
          <w:lang w:eastAsia="vi-VN"/>
        </w:rPr>
        <w:t xml:space="preserve"> </w:t>
      </w:r>
      <w:r w:rsidR="00E07818" w:rsidRPr="00D62580">
        <w:rPr>
          <w:rFonts w:ascii="Times New Roman" w:eastAsia="Times New Roman" w:hAnsi="Times New Roman" w:cs="Times New Roman"/>
          <w:b/>
          <w:sz w:val="24"/>
          <w:szCs w:val="24"/>
          <w:lang w:val="vi-VN" w:eastAsia="vi-VN"/>
        </w:rPr>
        <w:t xml:space="preserve">each pair of sentences in the following questions. </w:t>
      </w:r>
    </w:p>
    <w:p w:rsidR="00E07818" w:rsidRPr="00D62580" w:rsidRDefault="00E07818"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He said that he would take responsibility for his company's damage to the area.</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But then he denied that. </w:t>
      </w:r>
    </w:p>
    <w:p w:rsidR="00E07818" w:rsidRPr="00D62580" w:rsidRDefault="00E07818"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 xml:space="preserve">Having denied his company's damage, he took responsibility for it. </w:t>
      </w:r>
    </w:p>
    <w:p w:rsidR="00E07818" w:rsidRPr="00D62580" w:rsidRDefault="00E07818"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 xml:space="preserve">He denied having damaged to his company's area. </w:t>
      </w:r>
    </w:p>
    <w:p w:rsidR="00E07818" w:rsidRPr="00D62580" w:rsidRDefault="00E07818"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 xml:space="preserve">He denied having taken responsibility for the damage to his company's area. </w:t>
      </w:r>
    </w:p>
    <w:p w:rsidR="00E07818" w:rsidRPr="00D62580" w:rsidRDefault="00E07818"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He denied having said that he would take responsibility for his company's</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damage to the area. </w:t>
      </w:r>
    </w:p>
    <w:p w:rsidR="003377D7" w:rsidRPr="00D62580" w:rsidRDefault="00430ADE"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eastAsia="vi-VN"/>
        </w:rPr>
        <w:t>They</w:t>
      </w:r>
      <w:r w:rsidR="003377D7" w:rsidRPr="00D62580">
        <w:rPr>
          <w:rFonts w:ascii="Times New Roman" w:eastAsia="Times New Roman" w:hAnsi="Times New Roman" w:cs="Times New Roman"/>
          <w:sz w:val="24"/>
          <w:szCs w:val="24"/>
          <w:lang w:val="vi-VN" w:eastAsia="vi-VN"/>
        </w:rPr>
        <w:t xml:space="preserve"> started building a new canteen in June. They are still building it</w:t>
      </w:r>
      <w:r w:rsidR="003377D7" w:rsidRPr="00D62580">
        <w:rPr>
          <w:rFonts w:ascii="Times New Roman" w:eastAsia="Times New Roman" w:hAnsi="Times New Roman" w:cs="Times New Roman"/>
          <w:sz w:val="24"/>
          <w:szCs w:val="24"/>
          <w:lang w:eastAsia="vi-VN"/>
        </w:rPr>
        <w:t xml:space="preserve"> </w:t>
      </w:r>
      <w:r w:rsidR="003377D7" w:rsidRPr="00D62580">
        <w:rPr>
          <w:rFonts w:ascii="Times New Roman" w:eastAsia="Times New Roman" w:hAnsi="Times New Roman" w:cs="Times New Roman"/>
          <w:sz w:val="24"/>
          <w:szCs w:val="24"/>
          <w:lang w:val="vi-VN" w:eastAsia="vi-VN"/>
        </w:rPr>
        <w:t xml:space="preserve">now. </w:t>
      </w:r>
    </w:p>
    <w:p w:rsidR="003377D7" w:rsidRPr="00D62580" w:rsidRDefault="00430ADE"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eastAsia="vi-VN"/>
        </w:rPr>
        <w:t>They</w:t>
      </w:r>
      <w:r w:rsidR="003377D7" w:rsidRPr="00D62580">
        <w:rPr>
          <w:rFonts w:ascii="Times New Roman" w:eastAsia="Times New Roman" w:hAnsi="Times New Roman" w:cs="Times New Roman"/>
          <w:sz w:val="24"/>
          <w:szCs w:val="24"/>
          <w:lang w:val="vi-VN" w:eastAsia="vi-VN"/>
        </w:rPr>
        <w:t xml:space="preserve"> have started building a new canteen from June till now. </w:t>
      </w:r>
    </w:p>
    <w:p w:rsidR="003377D7" w:rsidRPr="00D62580" w:rsidRDefault="00430ADE"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eastAsia="vi-VN"/>
        </w:rPr>
        <w:t>They</w:t>
      </w:r>
      <w:r w:rsidR="003377D7" w:rsidRPr="00D62580">
        <w:rPr>
          <w:rFonts w:ascii="Times New Roman" w:eastAsia="Times New Roman" w:hAnsi="Times New Roman" w:cs="Times New Roman"/>
          <w:sz w:val="24"/>
          <w:szCs w:val="24"/>
          <w:lang w:val="vi-VN" w:eastAsia="vi-VN"/>
        </w:rPr>
        <w:t xml:space="preserve"> have been building a new canteen since June. </w:t>
      </w:r>
    </w:p>
    <w:p w:rsidR="003377D7" w:rsidRPr="00D62580" w:rsidRDefault="00430ADE"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val="vi-VN" w:eastAsia="vi-VN"/>
        </w:rPr>
      </w:pPr>
      <w:r w:rsidRPr="00D62580">
        <w:rPr>
          <w:rFonts w:ascii="Times New Roman" w:eastAsia="Times New Roman" w:hAnsi="Times New Roman" w:cs="Times New Roman"/>
          <w:sz w:val="24"/>
          <w:szCs w:val="24"/>
          <w:lang w:eastAsia="vi-VN"/>
        </w:rPr>
        <w:t>They</w:t>
      </w:r>
      <w:r w:rsidR="003377D7" w:rsidRPr="00D62580">
        <w:rPr>
          <w:rFonts w:ascii="Times New Roman" w:eastAsia="Times New Roman" w:hAnsi="Times New Roman" w:cs="Times New Roman"/>
          <w:sz w:val="24"/>
          <w:szCs w:val="24"/>
          <w:lang w:val="vi-VN" w:eastAsia="vi-VN"/>
        </w:rPr>
        <w:t xml:space="preserve"> have built a new canteen now since starting in June.</w:t>
      </w:r>
    </w:p>
    <w:p w:rsidR="003377D7" w:rsidRPr="00D62580" w:rsidRDefault="00430ADE"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eastAsia="vi-VN"/>
        </w:rPr>
        <w:t>They</w:t>
      </w:r>
      <w:r w:rsidR="003377D7" w:rsidRPr="00D62580">
        <w:rPr>
          <w:rFonts w:ascii="Times New Roman" w:eastAsia="Times New Roman" w:hAnsi="Times New Roman" w:cs="Times New Roman"/>
          <w:sz w:val="24"/>
          <w:szCs w:val="24"/>
          <w:lang w:val="vi-VN" w:eastAsia="vi-VN"/>
        </w:rPr>
        <w:t xml:space="preserve"> are building the new canteen which started in June. </w:t>
      </w:r>
    </w:p>
    <w:p w:rsidR="003E0395" w:rsidRPr="00D62580" w:rsidRDefault="003E0395" w:rsidP="006F4F6B">
      <w:pPr>
        <w:pStyle w:val="ListParagraph"/>
        <w:numPr>
          <w:ilvl w:val="0"/>
          <w:numId w:val="29"/>
        </w:numPr>
        <w:spacing w:after="0" w:line="240" w:lineRule="auto"/>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He donated a lot of money to environmental protection campaigns. He was</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admired for that. </w:t>
      </w:r>
    </w:p>
    <w:p w:rsidR="003E0395" w:rsidRPr="00D62580" w:rsidRDefault="003E0395"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Unless he donated a lot of money to environmental protection campaigns</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he was admired. </w:t>
      </w:r>
    </w:p>
    <w:p w:rsidR="003E0395" w:rsidRPr="00D62580" w:rsidRDefault="003E0395"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val="vi-VN" w:eastAsia="vi-VN"/>
        </w:rPr>
      </w:pPr>
      <w:r w:rsidRPr="00D62580">
        <w:rPr>
          <w:rFonts w:ascii="Times New Roman" w:eastAsia="Times New Roman" w:hAnsi="Times New Roman" w:cs="Times New Roman"/>
          <w:sz w:val="24"/>
          <w:szCs w:val="24"/>
          <w:lang w:val="vi-VN" w:eastAsia="vi-VN"/>
        </w:rPr>
        <w:t>He was admired for having donated a lot of money to environmental protection</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campaigns.</w:t>
      </w:r>
    </w:p>
    <w:p w:rsidR="003E0395" w:rsidRPr="00D62580" w:rsidRDefault="003E0395"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eastAsia="vi-VN"/>
        </w:rPr>
      </w:pPr>
      <w:r w:rsidRPr="00D62580">
        <w:rPr>
          <w:rFonts w:ascii="Times New Roman" w:eastAsia="Times New Roman" w:hAnsi="Times New Roman" w:cs="Times New Roman"/>
          <w:sz w:val="24"/>
          <w:szCs w:val="24"/>
          <w:lang w:val="vi-VN" w:eastAsia="vi-VN"/>
        </w:rPr>
        <w:t>If he had donated a lot of money to environmental protection campaigns,</w:t>
      </w:r>
      <w:r w:rsidRPr="00D62580">
        <w:rPr>
          <w:rFonts w:ascii="Times New Roman" w:eastAsia="Times New Roman" w:hAnsi="Times New Roman" w:cs="Times New Roman"/>
          <w:sz w:val="24"/>
          <w:szCs w:val="24"/>
          <w:lang w:eastAsia="vi-VN"/>
        </w:rPr>
        <w:t xml:space="preserve"> </w:t>
      </w:r>
      <w:r w:rsidRPr="00D62580">
        <w:rPr>
          <w:rFonts w:ascii="Times New Roman" w:eastAsia="Times New Roman" w:hAnsi="Times New Roman" w:cs="Times New Roman"/>
          <w:sz w:val="24"/>
          <w:szCs w:val="24"/>
          <w:lang w:val="vi-VN" w:eastAsia="vi-VN"/>
        </w:rPr>
        <w:t xml:space="preserve">he would have been admired. </w:t>
      </w:r>
    </w:p>
    <w:p w:rsidR="003E0395" w:rsidRPr="00D62580" w:rsidRDefault="003E0395" w:rsidP="0020036E">
      <w:pPr>
        <w:pStyle w:val="ListParagraph"/>
        <w:numPr>
          <w:ilvl w:val="1"/>
          <w:numId w:val="29"/>
        </w:numPr>
        <w:spacing w:after="0" w:line="240" w:lineRule="auto"/>
        <w:ind w:left="993" w:hanging="284"/>
        <w:rPr>
          <w:rFonts w:ascii="Times New Roman" w:eastAsia="Times New Roman" w:hAnsi="Times New Roman" w:cs="Times New Roman"/>
          <w:sz w:val="24"/>
          <w:szCs w:val="24"/>
          <w:lang w:val="vi-VN" w:eastAsia="vi-VN"/>
        </w:rPr>
      </w:pPr>
      <w:r w:rsidRPr="00D62580">
        <w:rPr>
          <w:rFonts w:ascii="Times New Roman" w:eastAsia="Times New Roman" w:hAnsi="Times New Roman" w:cs="Times New Roman"/>
          <w:sz w:val="24"/>
          <w:szCs w:val="24"/>
          <w:lang w:val="vi-VN" w:eastAsia="vi-VN"/>
        </w:rPr>
        <w:t>If he donates a lot of money to environmental protection campaigns, he will be admired.</w:t>
      </w:r>
    </w:p>
    <w:p w:rsidR="007A60D9" w:rsidRPr="002E6DD8" w:rsidRDefault="007A60D9" w:rsidP="006F4F6B">
      <w:pPr>
        <w:pStyle w:val="ListParagraph"/>
        <w:widowControl w:val="0"/>
        <w:tabs>
          <w:tab w:val="left" w:pos="3390"/>
        </w:tabs>
        <w:autoSpaceDE w:val="0"/>
        <w:autoSpaceDN w:val="0"/>
        <w:spacing w:after="0" w:line="240" w:lineRule="auto"/>
        <w:ind w:left="510" w:firstLine="60"/>
        <w:jc w:val="both"/>
        <w:rPr>
          <w:rFonts w:ascii="Times New Roman" w:eastAsia="Times New Roman" w:hAnsi="Times New Roman" w:cs="Times New Roman"/>
          <w:sz w:val="24"/>
          <w:szCs w:val="24"/>
          <w:lang w:bidi="en-US"/>
        </w:rPr>
      </w:pPr>
    </w:p>
    <w:p w:rsidR="00E07818" w:rsidRPr="002E6DD8" w:rsidRDefault="00E07818" w:rsidP="002E6DD8">
      <w:pPr>
        <w:spacing w:after="0" w:line="240" w:lineRule="auto"/>
        <w:rPr>
          <w:rFonts w:ascii="Times New Roman" w:hAnsi="Times New Roman" w:cs="Times New Roman"/>
          <w:b/>
          <w:sz w:val="24"/>
          <w:szCs w:val="24"/>
        </w:rPr>
      </w:pPr>
    </w:p>
    <w:p w:rsidR="00E07818" w:rsidRPr="002E6DD8" w:rsidRDefault="00E07818"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243705" w:rsidRPr="002E6DD8" w:rsidRDefault="00243705" w:rsidP="002E6DD8">
      <w:pPr>
        <w:spacing w:after="0" w:line="240" w:lineRule="auto"/>
        <w:rPr>
          <w:rFonts w:ascii="Times New Roman" w:hAnsi="Times New Roman" w:cs="Times New Roman"/>
          <w:b/>
          <w:sz w:val="24"/>
          <w:szCs w:val="24"/>
        </w:rPr>
      </w:pPr>
    </w:p>
    <w:p w:rsidR="00E07818" w:rsidRPr="002E6DD8" w:rsidRDefault="00E07818" w:rsidP="002E6DD8">
      <w:pPr>
        <w:spacing w:after="0" w:line="240" w:lineRule="auto"/>
        <w:rPr>
          <w:rFonts w:ascii="Times New Roman" w:hAnsi="Times New Roman" w:cs="Times New Roman"/>
          <w:b/>
          <w:sz w:val="24"/>
          <w:szCs w:val="24"/>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F138A2" w:rsidRPr="002E6DD8" w:rsidRDefault="00F138A2" w:rsidP="002E6DD8">
      <w:pPr>
        <w:spacing w:after="0" w:line="240" w:lineRule="auto"/>
        <w:rPr>
          <w:rFonts w:ascii="Times New Roman" w:eastAsia="Times New Roman" w:hAnsi="Times New Roman" w:cs="Times New Roman"/>
          <w:sz w:val="24"/>
          <w:szCs w:val="24"/>
          <w:lang w:eastAsia="vi-VN"/>
        </w:rPr>
      </w:pPr>
    </w:p>
    <w:p w:rsidR="00F138A2" w:rsidRPr="002E6DD8" w:rsidRDefault="00F138A2" w:rsidP="002E6DD8">
      <w:pPr>
        <w:spacing w:after="0" w:line="240" w:lineRule="auto"/>
        <w:rPr>
          <w:rFonts w:ascii="Times New Roman" w:eastAsia="Times New Roman" w:hAnsi="Times New Roman" w:cs="Times New Roman"/>
          <w:sz w:val="24"/>
          <w:szCs w:val="24"/>
          <w:lang w:eastAsia="vi-VN"/>
        </w:rPr>
      </w:pPr>
    </w:p>
    <w:p w:rsidR="00F138A2" w:rsidRPr="002E6DD8" w:rsidRDefault="00F138A2" w:rsidP="002E6DD8">
      <w:pPr>
        <w:spacing w:after="0" w:line="240" w:lineRule="auto"/>
        <w:rPr>
          <w:rFonts w:ascii="Times New Roman" w:eastAsia="Times New Roman" w:hAnsi="Times New Roman" w:cs="Times New Roman"/>
          <w:sz w:val="24"/>
          <w:szCs w:val="24"/>
          <w:lang w:eastAsia="vi-VN"/>
        </w:rPr>
      </w:pPr>
    </w:p>
    <w:p w:rsidR="00E1374E" w:rsidRPr="002E6DD8" w:rsidRDefault="00E1374E" w:rsidP="002E6DD8">
      <w:pPr>
        <w:spacing w:after="0" w:line="240" w:lineRule="auto"/>
        <w:rPr>
          <w:rFonts w:ascii="Times New Roman" w:eastAsia="Times New Roman" w:hAnsi="Times New Roman" w:cs="Times New Roman"/>
          <w:sz w:val="24"/>
          <w:szCs w:val="24"/>
          <w:lang w:eastAsia="vi-VN"/>
        </w:rPr>
      </w:pPr>
    </w:p>
    <w:p w:rsidR="00177D8B" w:rsidRPr="002E6DD8" w:rsidRDefault="00177D8B" w:rsidP="002E6DD8">
      <w:pPr>
        <w:pStyle w:val="Heading1"/>
        <w:spacing w:before="0"/>
        <w:jc w:val="both"/>
      </w:pPr>
    </w:p>
    <w:p w:rsidR="00177D8B" w:rsidRPr="002E6DD8" w:rsidRDefault="00177D8B" w:rsidP="002E6DD8">
      <w:pPr>
        <w:pStyle w:val="Heading1"/>
        <w:spacing w:before="0"/>
        <w:jc w:val="both"/>
      </w:pPr>
    </w:p>
    <w:p w:rsidR="00177D8B" w:rsidRPr="002E6DD8" w:rsidRDefault="00177D8B" w:rsidP="002E6DD8">
      <w:pPr>
        <w:pStyle w:val="Heading1"/>
        <w:spacing w:before="0"/>
        <w:jc w:val="both"/>
      </w:pPr>
    </w:p>
    <w:p w:rsidR="00177D8B" w:rsidRPr="002E6DD8" w:rsidRDefault="00177D8B" w:rsidP="002E6DD8">
      <w:pPr>
        <w:pStyle w:val="Heading1"/>
        <w:spacing w:before="0"/>
        <w:jc w:val="both"/>
      </w:pPr>
    </w:p>
    <w:p w:rsidR="00177D8B" w:rsidRPr="002E6DD8" w:rsidRDefault="00177D8B" w:rsidP="002E6DD8">
      <w:pPr>
        <w:pStyle w:val="Heading1"/>
        <w:spacing w:before="0"/>
        <w:jc w:val="both"/>
      </w:pPr>
    </w:p>
    <w:sectPr w:rsidR="00177D8B" w:rsidRPr="002E6DD8" w:rsidSect="007731E2">
      <w:headerReference w:type="default" r:id="rId9"/>
      <w:footerReference w:type="default" r:id="rId10"/>
      <w:pgSz w:w="11907" w:h="16840" w:code="9"/>
      <w:pgMar w:top="567" w:right="397" w:bottom="567"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649" w:rsidRDefault="00712649" w:rsidP="00567161">
      <w:pPr>
        <w:spacing w:after="0" w:line="240" w:lineRule="auto"/>
      </w:pPr>
      <w:r>
        <w:separator/>
      </w:r>
    </w:p>
  </w:endnote>
  <w:endnote w:type="continuationSeparator" w:id="0">
    <w:p w:rsidR="00712649" w:rsidRDefault="00712649" w:rsidP="00567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334648"/>
      <w:docPartObj>
        <w:docPartGallery w:val="Page Numbers (Bottom of Page)"/>
        <w:docPartUnique/>
      </w:docPartObj>
    </w:sdtPr>
    <w:sdtEndPr>
      <w:rPr>
        <w:noProof/>
      </w:rPr>
    </w:sdtEndPr>
    <w:sdtContent>
      <w:p w:rsidR="00567161" w:rsidRDefault="00567161">
        <w:pPr>
          <w:pStyle w:val="Footer"/>
          <w:jc w:val="center"/>
        </w:pPr>
        <w:r>
          <w:fldChar w:fldCharType="begin"/>
        </w:r>
        <w:r>
          <w:instrText xml:space="preserve"> PAGE   \* MERGEFORMAT </w:instrText>
        </w:r>
        <w:r>
          <w:fldChar w:fldCharType="separate"/>
        </w:r>
        <w:r w:rsidR="00755C72">
          <w:rPr>
            <w:noProof/>
          </w:rPr>
          <w:t>1</w:t>
        </w:r>
        <w:r>
          <w:rPr>
            <w:noProof/>
          </w:rPr>
          <w:fldChar w:fldCharType="end"/>
        </w:r>
      </w:p>
    </w:sdtContent>
  </w:sdt>
  <w:p w:rsidR="00567161" w:rsidRDefault="005671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649" w:rsidRDefault="00712649" w:rsidP="00567161">
      <w:pPr>
        <w:spacing w:after="0" w:line="240" w:lineRule="auto"/>
      </w:pPr>
      <w:r>
        <w:separator/>
      </w:r>
    </w:p>
  </w:footnote>
  <w:footnote w:type="continuationSeparator" w:id="0">
    <w:p w:rsidR="00712649" w:rsidRDefault="00712649" w:rsidP="005671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D19" w:rsidRPr="00412D19" w:rsidRDefault="00412D19" w:rsidP="00412D19">
    <w:pPr>
      <w:spacing w:after="0" w:line="240" w:lineRule="auto"/>
      <w:rPr>
        <w:rFonts w:ascii="Times New Roman" w:hAnsi="Times New Roman" w:cs="Times New Roman"/>
        <w:b/>
        <w:sz w:val="24"/>
        <w:szCs w:val="24"/>
      </w:rPr>
    </w:pPr>
    <w:r w:rsidRPr="00412D19">
      <w:rPr>
        <w:rFonts w:ascii="Times New Roman" w:hAnsi="Times New Roman" w:cs="Times New Roman"/>
        <w:b/>
        <w:sz w:val="24"/>
        <w:szCs w:val="24"/>
      </w:rPr>
      <w:t xml:space="preserve">GRADE 11       </w:t>
    </w:r>
    <w:r w:rsidRPr="00412D19">
      <w:rPr>
        <w:rFonts w:ascii="Times New Roman" w:hAnsi="Times New Roman" w:cs="Times New Roman"/>
        <w:b/>
        <w:sz w:val="24"/>
        <w:szCs w:val="24"/>
      </w:rPr>
      <w:tab/>
    </w:r>
    <w:r w:rsidRPr="00412D19">
      <w:rPr>
        <w:rFonts w:ascii="Times New Roman" w:hAnsi="Times New Roman" w:cs="Times New Roman"/>
        <w:b/>
        <w:sz w:val="24"/>
        <w:szCs w:val="24"/>
      </w:rPr>
      <w:tab/>
    </w:r>
    <w:r w:rsidRPr="00412D19">
      <w:rPr>
        <w:rFonts w:ascii="Times New Roman" w:hAnsi="Times New Roman" w:cs="Times New Roman"/>
        <w:b/>
        <w:sz w:val="24"/>
        <w:szCs w:val="24"/>
      </w:rPr>
      <w:tab/>
    </w:r>
    <w:r w:rsidRPr="00412D19">
      <w:rPr>
        <w:rFonts w:ascii="Times New Roman" w:hAnsi="Times New Roman" w:cs="Times New Roman"/>
        <w:b/>
        <w:sz w:val="24"/>
        <w:szCs w:val="24"/>
      </w:rPr>
      <w:tab/>
      <w:t>REVIEW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upperLetter"/>
      <w:lvlText w:val="%1."/>
      <w:lvlJc w:val="left"/>
      <w:pPr>
        <w:ind w:left="790" w:hanging="294"/>
      </w:pPr>
      <w:rPr>
        <w:rFonts w:ascii="Times New Roman" w:eastAsia="Times New Roman" w:hAnsi="Times New Roman" w:cs="Times New Roman" w:hint="default"/>
        <w:b/>
        <w:bCs/>
        <w:w w:val="99"/>
        <w:sz w:val="24"/>
        <w:szCs w:val="24"/>
      </w:rPr>
    </w:lvl>
    <w:lvl w:ilvl="1" w:tentative="1">
      <w:numFmt w:val="bullet"/>
      <w:lvlText w:val="•"/>
      <w:lvlJc w:val="left"/>
      <w:pPr>
        <w:ind w:left="1808" w:hanging="294"/>
      </w:pPr>
      <w:rPr>
        <w:rFonts w:hint="default"/>
      </w:rPr>
    </w:lvl>
    <w:lvl w:ilvl="2" w:tentative="1">
      <w:numFmt w:val="bullet"/>
      <w:lvlText w:val="•"/>
      <w:lvlJc w:val="left"/>
      <w:pPr>
        <w:ind w:left="2817" w:hanging="294"/>
      </w:pPr>
      <w:rPr>
        <w:rFonts w:hint="default"/>
      </w:rPr>
    </w:lvl>
    <w:lvl w:ilvl="3" w:tentative="1">
      <w:numFmt w:val="bullet"/>
      <w:lvlText w:val="•"/>
      <w:lvlJc w:val="left"/>
      <w:pPr>
        <w:ind w:left="3825" w:hanging="294"/>
      </w:pPr>
      <w:rPr>
        <w:rFonts w:hint="default"/>
      </w:rPr>
    </w:lvl>
    <w:lvl w:ilvl="4" w:tentative="1">
      <w:numFmt w:val="bullet"/>
      <w:lvlText w:val="•"/>
      <w:lvlJc w:val="left"/>
      <w:pPr>
        <w:ind w:left="4834" w:hanging="294"/>
      </w:pPr>
      <w:rPr>
        <w:rFonts w:hint="default"/>
      </w:rPr>
    </w:lvl>
    <w:lvl w:ilvl="5" w:tentative="1">
      <w:numFmt w:val="bullet"/>
      <w:lvlText w:val="•"/>
      <w:lvlJc w:val="left"/>
      <w:pPr>
        <w:ind w:left="5843" w:hanging="294"/>
      </w:pPr>
      <w:rPr>
        <w:rFonts w:hint="default"/>
      </w:rPr>
    </w:lvl>
    <w:lvl w:ilvl="6" w:tentative="1">
      <w:numFmt w:val="bullet"/>
      <w:lvlText w:val="•"/>
      <w:lvlJc w:val="left"/>
      <w:pPr>
        <w:ind w:left="6851" w:hanging="294"/>
      </w:pPr>
      <w:rPr>
        <w:rFonts w:hint="default"/>
      </w:rPr>
    </w:lvl>
    <w:lvl w:ilvl="7" w:tentative="1">
      <w:numFmt w:val="bullet"/>
      <w:lvlText w:val="•"/>
      <w:lvlJc w:val="left"/>
      <w:pPr>
        <w:ind w:left="7860" w:hanging="294"/>
      </w:pPr>
      <w:rPr>
        <w:rFonts w:hint="default"/>
      </w:rPr>
    </w:lvl>
    <w:lvl w:ilvl="8" w:tentative="1">
      <w:numFmt w:val="bullet"/>
      <w:lvlText w:val="•"/>
      <w:lvlJc w:val="left"/>
      <w:pPr>
        <w:ind w:left="8869" w:hanging="294"/>
      </w:pPr>
      <w:rPr>
        <w:rFonts w:hint="default"/>
      </w:rPr>
    </w:lvl>
  </w:abstractNum>
  <w:abstractNum w:abstractNumId="1">
    <w:nsid w:val="00000004"/>
    <w:multiLevelType w:val="multilevel"/>
    <w:tmpl w:val="00000004"/>
    <w:lvl w:ilvl="0">
      <w:start w:val="1"/>
      <w:numFmt w:val="upperLetter"/>
      <w:lvlText w:val="%1."/>
      <w:lvlJc w:val="left"/>
      <w:pPr>
        <w:ind w:left="790" w:hanging="294"/>
      </w:pPr>
      <w:rPr>
        <w:rFonts w:ascii="Times New Roman" w:eastAsia="Times New Roman" w:hAnsi="Times New Roman" w:cs="Times New Roman" w:hint="default"/>
        <w:b/>
        <w:bCs/>
        <w:w w:val="99"/>
        <w:sz w:val="24"/>
        <w:szCs w:val="24"/>
      </w:rPr>
    </w:lvl>
    <w:lvl w:ilvl="1" w:tentative="1">
      <w:numFmt w:val="bullet"/>
      <w:lvlText w:val="•"/>
      <w:lvlJc w:val="left"/>
      <w:pPr>
        <w:ind w:left="1808" w:hanging="294"/>
      </w:pPr>
      <w:rPr>
        <w:rFonts w:hint="default"/>
      </w:rPr>
    </w:lvl>
    <w:lvl w:ilvl="2" w:tentative="1">
      <w:numFmt w:val="bullet"/>
      <w:lvlText w:val="•"/>
      <w:lvlJc w:val="left"/>
      <w:pPr>
        <w:ind w:left="2817" w:hanging="294"/>
      </w:pPr>
      <w:rPr>
        <w:rFonts w:hint="default"/>
      </w:rPr>
    </w:lvl>
    <w:lvl w:ilvl="3" w:tentative="1">
      <w:numFmt w:val="bullet"/>
      <w:lvlText w:val="•"/>
      <w:lvlJc w:val="left"/>
      <w:pPr>
        <w:ind w:left="3825" w:hanging="294"/>
      </w:pPr>
      <w:rPr>
        <w:rFonts w:hint="default"/>
      </w:rPr>
    </w:lvl>
    <w:lvl w:ilvl="4" w:tentative="1">
      <w:numFmt w:val="bullet"/>
      <w:lvlText w:val="•"/>
      <w:lvlJc w:val="left"/>
      <w:pPr>
        <w:ind w:left="4834" w:hanging="294"/>
      </w:pPr>
      <w:rPr>
        <w:rFonts w:hint="default"/>
      </w:rPr>
    </w:lvl>
    <w:lvl w:ilvl="5" w:tentative="1">
      <w:numFmt w:val="bullet"/>
      <w:lvlText w:val="•"/>
      <w:lvlJc w:val="left"/>
      <w:pPr>
        <w:ind w:left="5843" w:hanging="294"/>
      </w:pPr>
      <w:rPr>
        <w:rFonts w:hint="default"/>
      </w:rPr>
    </w:lvl>
    <w:lvl w:ilvl="6" w:tentative="1">
      <w:numFmt w:val="bullet"/>
      <w:lvlText w:val="•"/>
      <w:lvlJc w:val="left"/>
      <w:pPr>
        <w:ind w:left="6851" w:hanging="294"/>
      </w:pPr>
      <w:rPr>
        <w:rFonts w:hint="default"/>
      </w:rPr>
    </w:lvl>
    <w:lvl w:ilvl="7" w:tentative="1">
      <w:numFmt w:val="bullet"/>
      <w:lvlText w:val="•"/>
      <w:lvlJc w:val="left"/>
      <w:pPr>
        <w:ind w:left="7860" w:hanging="294"/>
      </w:pPr>
      <w:rPr>
        <w:rFonts w:hint="default"/>
      </w:rPr>
    </w:lvl>
    <w:lvl w:ilvl="8" w:tentative="1">
      <w:numFmt w:val="bullet"/>
      <w:lvlText w:val="•"/>
      <w:lvlJc w:val="left"/>
      <w:pPr>
        <w:ind w:left="8869" w:hanging="294"/>
      </w:pPr>
      <w:rPr>
        <w:rFonts w:hint="default"/>
      </w:rPr>
    </w:lvl>
  </w:abstractNum>
  <w:abstractNum w:abstractNumId="2">
    <w:nsid w:val="00000005"/>
    <w:multiLevelType w:val="multilevel"/>
    <w:tmpl w:val="00000005"/>
    <w:lvl w:ilvl="0">
      <w:start w:val="1"/>
      <w:numFmt w:val="upperLetter"/>
      <w:lvlText w:val="%1."/>
      <w:lvlJc w:val="left"/>
      <w:pPr>
        <w:ind w:left="790" w:hanging="294"/>
      </w:pPr>
      <w:rPr>
        <w:rFonts w:ascii="Times New Roman" w:eastAsia="Times New Roman" w:hAnsi="Times New Roman" w:cs="Times New Roman" w:hint="default"/>
        <w:b/>
        <w:bCs/>
        <w:w w:val="99"/>
        <w:sz w:val="24"/>
        <w:szCs w:val="24"/>
      </w:rPr>
    </w:lvl>
    <w:lvl w:ilvl="1" w:tentative="1">
      <w:numFmt w:val="bullet"/>
      <w:lvlText w:val="•"/>
      <w:lvlJc w:val="left"/>
      <w:pPr>
        <w:ind w:left="1808" w:hanging="294"/>
      </w:pPr>
      <w:rPr>
        <w:rFonts w:hint="default"/>
      </w:rPr>
    </w:lvl>
    <w:lvl w:ilvl="2" w:tentative="1">
      <w:numFmt w:val="bullet"/>
      <w:lvlText w:val="•"/>
      <w:lvlJc w:val="left"/>
      <w:pPr>
        <w:ind w:left="2817" w:hanging="294"/>
      </w:pPr>
      <w:rPr>
        <w:rFonts w:hint="default"/>
      </w:rPr>
    </w:lvl>
    <w:lvl w:ilvl="3" w:tentative="1">
      <w:numFmt w:val="bullet"/>
      <w:lvlText w:val="•"/>
      <w:lvlJc w:val="left"/>
      <w:pPr>
        <w:ind w:left="3825" w:hanging="294"/>
      </w:pPr>
      <w:rPr>
        <w:rFonts w:hint="default"/>
      </w:rPr>
    </w:lvl>
    <w:lvl w:ilvl="4" w:tentative="1">
      <w:numFmt w:val="bullet"/>
      <w:lvlText w:val="•"/>
      <w:lvlJc w:val="left"/>
      <w:pPr>
        <w:ind w:left="4834" w:hanging="294"/>
      </w:pPr>
      <w:rPr>
        <w:rFonts w:hint="default"/>
      </w:rPr>
    </w:lvl>
    <w:lvl w:ilvl="5" w:tentative="1">
      <w:numFmt w:val="bullet"/>
      <w:lvlText w:val="•"/>
      <w:lvlJc w:val="left"/>
      <w:pPr>
        <w:ind w:left="5843" w:hanging="294"/>
      </w:pPr>
      <w:rPr>
        <w:rFonts w:hint="default"/>
      </w:rPr>
    </w:lvl>
    <w:lvl w:ilvl="6" w:tentative="1">
      <w:numFmt w:val="bullet"/>
      <w:lvlText w:val="•"/>
      <w:lvlJc w:val="left"/>
      <w:pPr>
        <w:ind w:left="6851" w:hanging="294"/>
      </w:pPr>
      <w:rPr>
        <w:rFonts w:hint="default"/>
      </w:rPr>
    </w:lvl>
    <w:lvl w:ilvl="7" w:tentative="1">
      <w:numFmt w:val="bullet"/>
      <w:lvlText w:val="•"/>
      <w:lvlJc w:val="left"/>
      <w:pPr>
        <w:ind w:left="7860" w:hanging="294"/>
      </w:pPr>
      <w:rPr>
        <w:rFonts w:hint="default"/>
      </w:rPr>
    </w:lvl>
    <w:lvl w:ilvl="8" w:tentative="1">
      <w:numFmt w:val="bullet"/>
      <w:lvlText w:val="•"/>
      <w:lvlJc w:val="left"/>
      <w:pPr>
        <w:ind w:left="8869" w:hanging="294"/>
      </w:pPr>
      <w:rPr>
        <w:rFonts w:hint="default"/>
      </w:rPr>
    </w:lvl>
  </w:abstractNum>
  <w:abstractNum w:abstractNumId="3">
    <w:nsid w:val="01427005"/>
    <w:multiLevelType w:val="hybridMultilevel"/>
    <w:tmpl w:val="9C10B6E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5A12A6"/>
    <w:multiLevelType w:val="hybridMultilevel"/>
    <w:tmpl w:val="6FF461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BF0867"/>
    <w:multiLevelType w:val="hybridMultilevel"/>
    <w:tmpl w:val="D74403A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F35171C"/>
    <w:multiLevelType w:val="hybridMultilevel"/>
    <w:tmpl w:val="7DE056DC"/>
    <w:lvl w:ilvl="0" w:tplc="50BEE502">
      <w:start w:val="1"/>
      <w:numFmt w:val="decimal"/>
      <w:lvlText w:val="%1."/>
      <w:lvlJc w:val="left"/>
      <w:pPr>
        <w:ind w:left="391" w:hanging="240"/>
        <w:jc w:val="left"/>
      </w:pPr>
      <w:rPr>
        <w:rFonts w:ascii="Times New Roman" w:eastAsia="Times New Roman" w:hAnsi="Times New Roman" w:cs="Times New Roman" w:hint="default"/>
        <w:spacing w:val="-1"/>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40645B"/>
    <w:multiLevelType w:val="hybridMultilevel"/>
    <w:tmpl w:val="EF703716"/>
    <w:lvl w:ilvl="0" w:tplc="715C3954">
      <w:start w:val="1"/>
      <w:numFmt w:val="decimal"/>
      <w:lvlText w:val="%1."/>
      <w:lvlJc w:val="left"/>
      <w:pPr>
        <w:ind w:left="720" w:hanging="360"/>
      </w:pPr>
      <w:rPr>
        <w:b w:val="0"/>
      </w:rPr>
    </w:lvl>
    <w:lvl w:ilvl="1" w:tplc="B9FA4A7A">
      <w:start w:val="1"/>
      <w:numFmt w:val="upp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86310C"/>
    <w:multiLevelType w:val="hybridMultilevel"/>
    <w:tmpl w:val="30186634"/>
    <w:lvl w:ilvl="0" w:tplc="B26C86BA">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9">
    <w:nsid w:val="14C759AF"/>
    <w:multiLevelType w:val="hybridMultilevel"/>
    <w:tmpl w:val="248EC67C"/>
    <w:lvl w:ilvl="0" w:tplc="5596D2BE">
      <w:start w:val="1"/>
      <w:numFmt w:val="decimal"/>
      <w:lvlText w:val="%1."/>
      <w:lvlJc w:val="left"/>
      <w:pPr>
        <w:ind w:left="240" w:hanging="240"/>
        <w:jc w:val="left"/>
      </w:pPr>
      <w:rPr>
        <w:rFonts w:ascii="Times New Roman" w:eastAsia="Times New Roman" w:hAnsi="Times New Roman" w:cs="Times New Roman" w:hint="default"/>
        <w:spacing w:val="-1"/>
        <w:w w:val="100"/>
        <w:sz w:val="24"/>
        <w:szCs w:val="24"/>
        <w:lang w:val="en-US" w:eastAsia="en-US" w:bidi="en-US"/>
      </w:rPr>
    </w:lvl>
    <w:lvl w:ilvl="1" w:tplc="44001866">
      <w:numFmt w:val="bullet"/>
      <w:lvlText w:val="•"/>
      <w:lvlJc w:val="left"/>
      <w:pPr>
        <w:ind w:left="440" w:hanging="240"/>
      </w:pPr>
      <w:rPr>
        <w:rFonts w:hint="default"/>
        <w:lang w:val="en-US" w:eastAsia="en-US" w:bidi="en-US"/>
      </w:rPr>
    </w:lvl>
    <w:lvl w:ilvl="2" w:tplc="846CAFC0">
      <w:numFmt w:val="bullet"/>
      <w:lvlText w:val="•"/>
      <w:lvlJc w:val="left"/>
      <w:pPr>
        <w:ind w:left="1554" w:hanging="240"/>
      </w:pPr>
      <w:rPr>
        <w:rFonts w:hint="default"/>
        <w:lang w:val="en-US" w:eastAsia="en-US" w:bidi="en-US"/>
      </w:rPr>
    </w:lvl>
    <w:lvl w:ilvl="3" w:tplc="C4906B60">
      <w:numFmt w:val="bullet"/>
      <w:lvlText w:val="•"/>
      <w:lvlJc w:val="left"/>
      <w:pPr>
        <w:ind w:left="2668" w:hanging="240"/>
      </w:pPr>
      <w:rPr>
        <w:rFonts w:hint="default"/>
        <w:lang w:val="en-US" w:eastAsia="en-US" w:bidi="en-US"/>
      </w:rPr>
    </w:lvl>
    <w:lvl w:ilvl="4" w:tplc="B6CC1F36">
      <w:numFmt w:val="bullet"/>
      <w:lvlText w:val="•"/>
      <w:lvlJc w:val="left"/>
      <w:pPr>
        <w:ind w:left="3782" w:hanging="240"/>
      </w:pPr>
      <w:rPr>
        <w:rFonts w:hint="default"/>
        <w:lang w:val="en-US" w:eastAsia="en-US" w:bidi="en-US"/>
      </w:rPr>
    </w:lvl>
    <w:lvl w:ilvl="5" w:tplc="A22616FA">
      <w:numFmt w:val="bullet"/>
      <w:lvlText w:val="•"/>
      <w:lvlJc w:val="left"/>
      <w:pPr>
        <w:ind w:left="4896" w:hanging="240"/>
      </w:pPr>
      <w:rPr>
        <w:rFonts w:hint="default"/>
        <w:lang w:val="en-US" w:eastAsia="en-US" w:bidi="en-US"/>
      </w:rPr>
    </w:lvl>
    <w:lvl w:ilvl="6" w:tplc="C7F6B296">
      <w:numFmt w:val="bullet"/>
      <w:lvlText w:val="•"/>
      <w:lvlJc w:val="left"/>
      <w:pPr>
        <w:ind w:left="6010" w:hanging="240"/>
      </w:pPr>
      <w:rPr>
        <w:rFonts w:hint="default"/>
        <w:lang w:val="en-US" w:eastAsia="en-US" w:bidi="en-US"/>
      </w:rPr>
    </w:lvl>
    <w:lvl w:ilvl="7" w:tplc="BFEE804A">
      <w:numFmt w:val="bullet"/>
      <w:lvlText w:val="•"/>
      <w:lvlJc w:val="left"/>
      <w:pPr>
        <w:ind w:left="7124" w:hanging="240"/>
      </w:pPr>
      <w:rPr>
        <w:rFonts w:hint="default"/>
        <w:lang w:val="en-US" w:eastAsia="en-US" w:bidi="en-US"/>
      </w:rPr>
    </w:lvl>
    <w:lvl w:ilvl="8" w:tplc="2BD84BEA">
      <w:numFmt w:val="bullet"/>
      <w:lvlText w:val="•"/>
      <w:lvlJc w:val="left"/>
      <w:pPr>
        <w:ind w:left="8238" w:hanging="240"/>
      </w:pPr>
      <w:rPr>
        <w:rFonts w:hint="default"/>
        <w:lang w:val="en-US" w:eastAsia="en-US" w:bidi="en-US"/>
      </w:rPr>
    </w:lvl>
  </w:abstractNum>
  <w:abstractNum w:abstractNumId="10">
    <w:nsid w:val="16BA1A5B"/>
    <w:multiLevelType w:val="hybridMultilevel"/>
    <w:tmpl w:val="D64A6E6C"/>
    <w:lvl w:ilvl="0" w:tplc="B34ACAD4">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1">
    <w:nsid w:val="17B355A8"/>
    <w:multiLevelType w:val="hybridMultilevel"/>
    <w:tmpl w:val="1138CDA2"/>
    <w:lvl w:ilvl="0" w:tplc="0442C6D2">
      <w:start w:val="1"/>
      <w:numFmt w:val="upperLetter"/>
      <w:lvlText w:val="%1."/>
      <w:lvlJc w:val="left"/>
      <w:pPr>
        <w:ind w:left="857" w:hanging="360"/>
      </w:pPr>
      <w:rPr>
        <w:rFonts w:hint="default"/>
        <w:b/>
      </w:rPr>
    </w:lvl>
    <w:lvl w:ilvl="1" w:tplc="04090019" w:tentative="1">
      <w:start w:val="1"/>
      <w:numFmt w:val="lowerLetter"/>
      <w:lvlText w:val="%2."/>
      <w:lvlJc w:val="left"/>
      <w:pPr>
        <w:ind w:left="1577" w:hanging="360"/>
      </w:pPr>
    </w:lvl>
    <w:lvl w:ilvl="2" w:tplc="0409001B" w:tentative="1">
      <w:start w:val="1"/>
      <w:numFmt w:val="lowerRoman"/>
      <w:lvlText w:val="%3."/>
      <w:lvlJc w:val="right"/>
      <w:pPr>
        <w:ind w:left="2297" w:hanging="180"/>
      </w:pPr>
    </w:lvl>
    <w:lvl w:ilvl="3" w:tplc="0409000F" w:tentative="1">
      <w:start w:val="1"/>
      <w:numFmt w:val="decimal"/>
      <w:lvlText w:val="%4."/>
      <w:lvlJc w:val="left"/>
      <w:pPr>
        <w:ind w:left="3017" w:hanging="360"/>
      </w:pPr>
    </w:lvl>
    <w:lvl w:ilvl="4" w:tplc="04090019" w:tentative="1">
      <w:start w:val="1"/>
      <w:numFmt w:val="lowerLetter"/>
      <w:lvlText w:val="%5."/>
      <w:lvlJc w:val="left"/>
      <w:pPr>
        <w:ind w:left="3737" w:hanging="360"/>
      </w:pPr>
    </w:lvl>
    <w:lvl w:ilvl="5" w:tplc="0409001B" w:tentative="1">
      <w:start w:val="1"/>
      <w:numFmt w:val="lowerRoman"/>
      <w:lvlText w:val="%6."/>
      <w:lvlJc w:val="right"/>
      <w:pPr>
        <w:ind w:left="4457" w:hanging="180"/>
      </w:pPr>
    </w:lvl>
    <w:lvl w:ilvl="6" w:tplc="0409000F" w:tentative="1">
      <w:start w:val="1"/>
      <w:numFmt w:val="decimal"/>
      <w:lvlText w:val="%7."/>
      <w:lvlJc w:val="left"/>
      <w:pPr>
        <w:ind w:left="5177" w:hanging="360"/>
      </w:pPr>
    </w:lvl>
    <w:lvl w:ilvl="7" w:tplc="04090019" w:tentative="1">
      <w:start w:val="1"/>
      <w:numFmt w:val="lowerLetter"/>
      <w:lvlText w:val="%8."/>
      <w:lvlJc w:val="left"/>
      <w:pPr>
        <w:ind w:left="5897" w:hanging="360"/>
      </w:pPr>
    </w:lvl>
    <w:lvl w:ilvl="8" w:tplc="0409001B" w:tentative="1">
      <w:start w:val="1"/>
      <w:numFmt w:val="lowerRoman"/>
      <w:lvlText w:val="%9."/>
      <w:lvlJc w:val="right"/>
      <w:pPr>
        <w:ind w:left="6617" w:hanging="180"/>
      </w:pPr>
    </w:lvl>
  </w:abstractNum>
  <w:abstractNum w:abstractNumId="12">
    <w:nsid w:val="245F0B07"/>
    <w:multiLevelType w:val="hybridMultilevel"/>
    <w:tmpl w:val="D096C734"/>
    <w:lvl w:ilvl="0" w:tplc="04090015">
      <w:start w:val="1"/>
      <w:numFmt w:val="upperLetter"/>
      <w:lvlText w:val="%1."/>
      <w:lvlJc w:val="left"/>
      <w:pPr>
        <w:ind w:left="720" w:hanging="360"/>
      </w:pPr>
      <w:rPr>
        <w:rFonts w:hint="default"/>
      </w:rPr>
    </w:lvl>
    <w:lvl w:ilvl="1" w:tplc="D23E4C8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2542CA"/>
    <w:multiLevelType w:val="hybridMultilevel"/>
    <w:tmpl w:val="E02EF6D6"/>
    <w:lvl w:ilvl="0" w:tplc="2E62B7C6">
      <w:start w:val="1"/>
      <w:numFmt w:val="decimal"/>
      <w:lvlText w:val="%1."/>
      <w:lvlJc w:val="left"/>
      <w:pPr>
        <w:ind w:left="290" w:hanging="240"/>
        <w:jc w:val="left"/>
      </w:pPr>
      <w:rPr>
        <w:rFonts w:ascii="Times New Roman" w:eastAsia="Times New Roman" w:hAnsi="Times New Roman" w:cs="Times New Roman" w:hint="default"/>
        <w:spacing w:val="-1"/>
        <w:w w:val="100"/>
        <w:sz w:val="24"/>
        <w:szCs w:val="24"/>
        <w:lang w:val="en-US" w:eastAsia="en-US" w:bidi="en-US"/>
      </w:rPr>
    </w:lvl>
    <w:lvl w:ilvl="1" w:tplc="BDCE05A4">
      <w:numFmt w:val="bullet"/>
      <w:lvlText w:val="•"/>
      <w:lvlJc w:val="left"/>
      <w:pPr>
        <w:ind w:left="466" w:hanging="240"/>
      </w:pPr>
      <w:rPr>
        <w:rFonts w:hint="default"/>
        <w:lang w:val="en-US" w:eastAsia="en-US" w:bidi="en-US"/>
      </w:rPr>
    </w:lvl>
    <w:lvl w:ilvl="2" w:tplc="D1FAE18E">
      <w:numFmt w:val="bullet"/>
      <w:lvlText w:val="•"/>
      <w:lvlJc w:val="left"/>
      <w:pPr>
        <w:ind w:left="653" w:hanging="240"/>
      </w:pPr>
      <w:rPr>
        <w:rFonts w:hint="default"/>
        <w:lang w:val="en-US" w:eastAsia="en-US" w:bidi="en-US"/>
      </w:rPr>
    </w:lvl>
    <w:lvl w:ilvl="3" w:tplc="C35AFB1E">
      <w:numFmt w:val="bullet"/>
      <w:lvlText w:val="•"/>
      <w:lvlJc w:val="left"/>
      <w:pPr>
        <w:ind w:left="839" w:hanging="240"/>
      </w:pPr>
      <w:rPr>
        <w:rFonts w:hint="default"/>
        <w:lang w:val="en-US" w:eastAsia="en-US" w:bidi="en-US"/>
      </w:rPr>
    </w:lvl>
    <w:lvl w:ilvl="4" w:tplc="7BBA08C4">
      <w:numFmt w:val="bullet"/>
      <w:lvlText w:val="•"/>
      <w:lvlJc w:val="left"/>
      <w:pPr>
        <w:ind w:left="1026" w:hanging="240"/>
      </w:pPr>
      <w:rPr>
        <w:rFonts w:hint="default"/>
        <w:lang w:val="en-US" w:eastAsia="en-US" w:bidi="en-US"/>
      </w:rPr>
    </w:lvl>
    <w:lvl w:ilvl="5" w:tplc="9C109FCE">
      <w:numFmt w:val="bullet"/>
      <w:lvlText w:val="•"/>
      <w:lvlJc w:val="left"/>
      <w:pPr>
        <w:ind w:left="1213" w:hanging="240"/>
      </w:pPr>
      <w:rPr>
        <w:rFonts w:hint="default"/>
        <w:lang w:val="en-US" w:eastAsia="en-US" w:bidi="en-US"/>
      </w:rPr>
    </w:lvl>
    <w:lvl w:ilvl="6" w:tplc="25F8DD7A">
      <w:numFmt w:val="bullet"/>
      <w:lvlText w:val="•"/>
      <w:lvlJc w:val="left"/>
      <w:pPr>
        <w:ind w:left="1399" w:hanging="240"/>
      </w:pPr>
      <w:rPr>
        <w:rFonts w:hint="default"/>
        <w:lang w:val="en-US" w:eastAsia="en-US" w:bidi="en-US"/>
      </w:rPr>
    </w:lvl>
    <w:lvl w:ilvl="7" w:tplc="38380A4A">
      <w:numFmt w:val="bullet"/>
      <w:lvlText w:val="•"/>
      <w:lvlJc w:val="left"/>
      <w:pPr>
        <w:ind w:left="1586" w:hanging="240"/>
      </w:pPr>
      <w:rPr>
        <w:rFonts w:hint="default"/>
        <w:lang w:val="en-US" w:eastAsia="en-US" w:bidi="en-US"/>
      </w:rPr>
    </w:lvl>
    <w:lvl w:ilvl="8" w:tplc="048CD60E">
      <w:numFmt w:val="bullet"/>
      <w:lvlText w:val="•"/>
      <w:lvlJc w:val="left"/>
      <w:pPr>
        <w:ind w:left="1772" w:hanging="240"/>
      </w:pPr>
      <w:rPr>
        <w:rFonts w:hint="default"/>
        <w:lang w:val="en-US" w:eastAsia="en-US" w:bidi="en-US"/>
      </w:rPr>
    </w:lvl>
  </w:abstractNum>
  <w:abstractNum w:abstractNumId="14">
    <w:nsid w:val="283F2A2C"/>
    <w:multiLevelType w:val="hybridMultilevel"/>
    <w:tmpl w:val="4802D3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45A28"/>
    <w:multiLevelType w:val="hybridMultilevel"/>
    <w:tmpl w:val="DC7AD8FA"/>
    <w:lvl w:ilvl="0" w:tplc="828A7A18">
      <w:start w:val="1"/>
      <w:numFmt w:val="decimal"/>
      <w:lvlText w:val="%1."/>
      <w:lvlJc w:val="left"/>
      <w:pPr>
        <w:ind w:left="296" w:hanging="296"/>
        <w:jc w:val="left"/>
      </w:pPr>
      <w:rPr>
        <w:rFonts w:ascii="Times New Roman" w:eastAsia="Times New Roman" w:hAnsi="Times New Roman" w:cs="Times New Roman" w:hint="default"/>
        <w:spacing w:val="-5"/>
        <w:w w:val="100"/>
        <w:sz w:val="24"/>
        <w:szCs w:val="24"/>
        <w:lang w:val="en-US" w:eastAsia="en-US" w:bidi="en-US"/>
      </w:rPr>
    </w:lvl>
    <w:lvl w:ilvl="1" w:tplc="56205F3C">
      <w:numFmt w:val="bullet"/>
      <w:lvlText w:val="•"/>
      <w:lvlJc w:val="left"/>
      <w:pPr>
        <w:ind w:left="585" w:hanging="296"/>
      </w:pPr>
      <w:rPr>
        <w:rFonts w:hint="default"/>
        <w:lang w:val="en-US" w:eastAsia="en-US" w:bidi="en-US"/>
      </w:rPr>
    </w:lvl>
    <w:lvl w:ilvl="2" w:tplc="1BA01E84">
      <w:numFmt w:val="bullet"/>
      <w:lvlText w:val="•"/>
      <w:lvlJc w:val="left"/>
      <w:pPr>
        <w:ind w:left="1699" w:hanging="296"/>
      </w:pPr>
      <w:rPr>
        <w:rFonts w:hint="default"/>
        <w:lang w:val="en-US" w:eastAsia="en-US" w:bidi="en-US"/>
      </w:rPr>
    </w:lvl>
    <w:lvl w:ilvl="3" w:tplc="F940A424">
      <w:numFmt w:val="bullet"/>
      <w:lvlText w:val="•"/>
      <w:lvlJc w:val="left"/>
      <w:pPr>
        <w:ind w:left="2813" w:hanging="296"/>
      </w:pPr>
      <w:rPr>
        <w:rFonts w:hint="default"/>
        <w:lang w:val="en-US" w:eastAsia="en-US" w:bidi="en-US"/>
      </w:rPr>
    </w:lvl>
    <w:lvl w:ilvl="4" w:tplc="88604022">
      <w:numFmt w:val="bullet"/>
      <w:lvlText w:val="•"/>
      <w:lvlJc w:val="left"/>
      <w:pPr>
        <w:ind w:left="3927" w:hanging="296"/>
      </w:pPr>
      <w:rPr>
        <w:rFonts w:hint="default"/>
        <w:lang w:val="en-US" w:eastAsia="en-US" w:bidi="en-US"/>
      </w:rPr>
    </w:lvl>
    <w:lvl w:ilvl="5" w:tplc="B5146384">
      <w:numFmt w:val="bullet"/>
      <w:lvlText w:val="•"/>
      <w:lvlJc w:val="left"/>
      <w:pPr>
        <w:ind w:left="5041" w:hanging="296"/>
      </w:pPr>
      <w:rPr>
        <w:rFonts w:hint="default"/>
        <w:lang w:val="en-US" w:eastAsia="en-US" w:bidi="en-US"/>
      </w:rPr>
    </w:lvl>
    <w:lvl w:ilvl="6" w:tplc="220EFD2E">
      <w:numFmt w:val="bullet"/>
      <w:lvlText w:val="•"/>
      <w:lvlJc w:val="left"/>
      <w:pPr>
        <w:ind w:left="6155" w:hanging="296"/>
      </w:pPr>
      <w:rPr>
        <w:rFonts w:hint="default"/>
        <w:lang w:val="en-US" w:eastAsia="en-US" w:bidi="en-US"/>
      </w:rPr>
    </w:lvl>
    <w:lvl w:ilvl="7" w:tplc="7624C526">
      <w:numFmt w:val="bullet"/>
      <w:lvlText w:val="•"/>
      <w:lvlJc w:val="left"/>
      <w:pPr>
        <w:ind w:left="7269" w:hanging="296"/>
      </w:pPr>
      <w:rPr>
        <w:rFonts w:hint="default"/>
        <w:lang w:val="en-US" w:eastAsia="en-US" w:bidi="en-US"/>
      </w:rPr>
    </w:lvl>
    <w:lvl w:ilvl="8" w:tplc="C0EA6072">
      <w:numFmt w:val="bullet"/>
      <w:lvlText w:val="•"/>
      <w:lvlJc w:val="left"/>
      <w:pPr>
        <w:ind w:left="8383" w:hanging="296"/>
      </w:pPr>
      <w:rPr>
        <w:rFonts w:hint="default"/>
        <w:lang w:val="en-US" w:eastAsia="en-US" w:bidi="en-US"/>
      </w:rPr>
    </w:lvl>
  </w:abstractNum>
  <w:abstractNum w:abstractNumId="16">
    <w:nsid w:val="39C212A9"/>
    <w:multiLevelType w:val="hybridMultilevel"/>
    <w:tmpl w:val="40CA0660"/>
    <w:lvl w:ilvl="0" w:tplc="D452FA86">
      <w:start w:val="1"/>
      <w:numFmt w:val="upperRoman"/>
      <w:lvlText w:val="%1."/>
      <w:lvlJc w:val="left"/>
      <w:pPr>
        <w:ind w:left="364" w:hanging="214"/>
        <w:jc w:val="left"/>
      </w:pPr>
      <w:rPr>
        <w:rFonts w:ascii="Times New Roman" w:eastAsia="Times New Roman" w:hAnsi="Times New Roman" w:cs="Times New Roman" w:hint="default"/>
        <w:b/>
        <w:bCs/>
        <w:spacing w:val="-1"/>
        <w:w w:val="100"/>
        <w:sz w:val="24"/>
        <w:szCs w:val="24"/>
        <w:lang w:val="en-US" w:eastAsia="en-US" w:bidi="en-US"/>
      </w:rPr>
    </w:lvl>
    <w:lvl w:ilvl="1" w:tplc="9EBE5B56">
      <w:numFmt w:val="bullet"/>
      <w:lvlText w:val="•"/>
      <w:lvlJc w:val="left"/>
      <w:pPr>
        <w:ind w:left="559" w:hanging="214"/>
      </w:pPr>
      <w:rPr>
        <w:rFonts w:hint="default"/>
        <w:lang w:val="en-US" w:eastAsia="en-US" w:bidi="en-US"/>
      </w:rPr>
    </w:lvl>
    <w:lvl w:ilvl="2" w:tplc="866A24B8">
      <w:numFmt w:val="bullet"/>
      <w:lvlText w:val="•"/>
      <w:lvlJc w:val="left"/>
      <w:pPr>
        <w:ind w:left="758" w:hanging="214"/>
      </w:pPr>
      <w:rPr>
        <w:rFonts w:hint="default"/>
        <w:lang w:val="en-US" w:eastAsia="en-US" w:bidi="en-US"/>
      </w:rPr>
    </w:lvl>
    <w:lvl w:ilvl="3" w:tplc="0FAC79B8">
      <w:numFmt w:val="bullet"/>
      <w:lvlText w:val="•"/>
      <w:lvlJc w:val="left"/>
      <w:pPr>
        <w:ind w:left="957" w:hanging="214"/>
      </w:pPr>
      <w:rPr>
        <w:rFonts w:hint="default"/>
        <w:lang w:val="en-US" w:eastAsia="en-US" w:bidi="en-US"/>
      </w:rPr>
    </w:lvl>
    <w:lvl w:ilvl="4" w:tplc="140A37E2">
      <w:numFmt w:val="bullet"/>
      <w:lvlText w:val="•"/>
      <w:lvlJc w:val="left"/>
      <w:pPr>
        <w:ind w:left="1156" w:hanging="214"/>
      </w:pPr>
      <w:rPr>
        <w:rFonts w:hint="default"/>
        <w:lang w:val="en-US" w:eastAsia="en-US" w:bidi="en-US"/>
      </w:rPr>
    </w:lvl>
    <w:lvl w:ilvl="5" w:tplc="653ADC0E">
      <w:numFmt w:val="bullet"/>
      <w:lvlText w:val="•"/>
      <w:lvlJc w:val="left"/>
      <w:pPr>
        <w:ind w:left="1355" w:hanging="214"/>
      </w:pPr>
      <w:rPr>
        <w:rFonts w:hint="default"/>
        <w:lang w:val="en-US" w:eastAsia="en-US" w:bidi="en-US"/>
      </w:rPr>
    </w:lvl>
    <w:lvl w:ilvl="6" w:tplc="9D1849E6">
      <w:numFmt w:val="bullet"/>
      <w:lvlText w:val="•"/>
      <w:lvlJc w:val="left"/>
      <w:pPr>
        <w:ind w:left="1554" w:hanging="214"/>
      </w:pPr>
      <w:rPr>
        <w:rFonts w:hint="default"/>
        <w:lang w:val="en-US" w:eastAsia="en-US" w:bidi="en-US"/>
      </w:rPr>
    </w:lvl>
    <w:lvl w:ilvl="7" w:tplc="6C0EF1D4">
      <w:numFmt w:val="bullet"/>
      <w:lvlText w:val="•"/>
      <w:lvlJc w:val="left"/>
      <w:pPr>
        <w:ind w:left="1753" w:hanging="214"/>
      </w:pPr>
      <w:rPr>
        <w:rFonts w:hint="default"/>
        <w:lang w:val="en-US" w:eastAsia="en-US" w:bidi="en-US"/>
      </w:rPr>
    </w:lvl>
    <w:lvl w:ilvl="8" w:tplc="D7FECFCE">
      <w:numFmt w:val="bullet"/>
      <w:lvlText w:val="•"/>
      <w:lvlJc w:val="left"/>
      <w:pPr>
        <w:ind w:left="1952" w:hanging="214"/>
      </w:pPr>
      <w:rPr>
        <w:rFonts w:hint="default"/>
        <w:lang w:val="en-US" w:eastAsia="en-US" w:bidi="en-US"/>
      </w:rPr>
    </w:lvl>
  </w:abstractNum>
  <w:abstractNum w:abstractNumId="17">
    <w:nsid w:val="3CF964D4"/>
    <w:multiLevelType w:val="hybridMultilevel"/>
    <w:tmpl w:val="B6DEF642"/>
    <w:lvl w:ilvl="0" w:tplc="E5A820E4">
      <w:start w:val="1"/>
      <w:numFmt w:val="decimal"/>
      <w:lvlText w:val="%1."/>
      <w:lvlJc w:val="left"/>
      <w:pPr>
        <w:ind w:left="391" w:hanging="240"/>
        <w:jc w:val="left"/>
      </w:pPr>
      <w:rPr>
        <w:rFonts w:ascii="Times New Roman" w:eastAsia="Times New Roman" w:hAnsi="Times New Roman" w:cs="Times New Roman" w:hint="default"/>
        <w:spacing w:val="-1"/>
        <w:w w:val="100"/>
        <w:sz w:val="24"/>
        <w:szCs w:val="24"/>
        <w:lang w:val="en-US" w:eastAsia="en-US" w:bidi="en-US"/>
      </w:rPr>
    </w:lvl>
    <w:lvl w:ilvl="1" w:tplc="44EEC0BC">
      <w:start w:val="1"/>
      <w:numFmt w:val="upperLetter"/>
      <w:lvlText w:val="%2."/>
      <w:lvlJc w:val="left"/>
      <w:pPr>
        <w:ind w:left="444" w:hanging="294"/>
        <w:jc w:val="left"/>
      </w:pPr>
      <w:rPr>
        <w:rFonts w:ascii="Times New Roman" w:eastAsia="Times New Roman" w:hAnsi="Times New Roman" w:cs="Times New Roman" w:hint="default"/>
        <w:spacing w:val="-1"/>
        <w:w w:val="100"/>
        <w:sz w:val="24"/>
        <w:szCs w:val="24"/>
        <w:lang w:val="en-US" w:eastAsia="en-US" w:bidi="en-US"/>
      </w:rPr>
    </w:lvl>
    <w:lvl w:ilvl="2" w:tplc="6038DFAC">
      <w:numFmt w:val="bullet"/>
      <w:lvlText w:val="•"/>
      <w:lvlJc w:val="left"/>
      <w:pPr>
        <w:ind w:left="1554" w:hanging="294"/>
      </w:pPr>
      <w:rPr>
        <w:rFonts w:hint="default"/>
        <w:lang w:val="en-US" w:eastAsia="en-US" w:bidi="en-US"/>
      </w:rPr>
    </w:lvl>
    <w:lvl w:ilvl="3" w:tplc="7552437A">
      <w:numFmt w:val="bullet"/>
      <w:lvlText w:val="•"/>
      <w:lvlJc w:val="left"/>
      <w:pPr>
        <w:ind w:left="2668" w:hanging="294"/>
      </w:pPr>
      <w:rPr>
        <w:rFonts w:hint="default"/>
        <w:lang w:val="en-US" w:eastAsia="en-US" w:bidi="en-US"/>
      </w:rPr>
    </w:lvl>
    <w:lvl w:ilvl="4" w:tplc="2B06D0B0">
      <w:numFmt w:val="bullet"/>
      <w:lvlText w:val="•"/>
      <w:lvlJc w:val="left"/>
      <w:pPr>
        <w:ind w:left="3782" w:hanging="294"/>
      </w:pPr>
      <w:rPr>
        <w:rFonts w:hint="default"/>
        <w:lang w:val="en-US" w:eastAsia="en-US" w:bidi="en-US"/>
      </w:rPr>
    </w:lvl>
    <w:lvl w:ilvl="5" w:tplc="87E4C6CA">
      <w:numFmt w:val="bullet"/>
      <w:lvlText w:val="•"/>
      <w:lvlJc w:val="left"/>
      <w:pPr>
        <w:ind w:left="4896" w:hanging="294"/>
      </w:pPr>
      <w:rPr>
        <w:rFonts w:hint="default"/>
        <w:lang w:val="en-US" w:eastAsia="en-US" w:bidi="en-US"/>
      </w:rPr>
    </w:lvl>
    <w:lvl w:ilvl="6" w:tplc="BE10F8F4">
      <w:numFmt w:val="bullet"/>
      <w:lvlText w:val="•"/>
      <w:lvlJc w:val="left"/>
      <w:pPr>
        <w:ind w:left="6010" w:hanging="294"/>
      </w:pPr>
      <w:rPr>
        <w:rFonts w:hint="default"/>
        <w:lang w:val="en-US" w:eastAsia="en-US" w:bidi="en-US"/>
      </w:rPr>
    </w:lvl>
    <w:lvl w:ilvl="7" w:tplc="4A7E16A8">
      <w:numFmt w:val="bullet"/>
      <w:lvlText w:val="•"/>
      <w:lvlJc w:val="left"/>
      <w:pPr>
        <w:ind w:left="7124" w:hanging="294"/>
      </w:pPr>
      <w:rPr>
        <w:rFonts w:hint="default"/>
        <w:lang w:val="en-US" w:eastAsia="en-US" w:bidi="en-US"/>
      </w:rPr>
    </w:lvl>
    <w:lvl w:ilvl="8" w:tplc="6DA263CE">
      <w:numFmt w:val="bullet"/>
      <w:lvlText w:val="•"/>
      <w:lvlJc w:val="left"/>
      <w:pPr>
        <w:ind w:left="8238" w:hanging="294"/>
      </w:pPr>
      <w:rPr>
        <w:rFonts w:hint="default"/>
        <w:lang w:val="en-US" w:eastAsia="en-US" w:bidi="en-US"/>
      </w:rPr>
    </w:lvl>
  </w:abstractNum>
  <w:abstractNum w:abstractNumId="18">
    <w:nsid w:val="4309615C"/>
    <w:multiLevelType w:val="hybridMultilevel"/>
    <w:tmpl w:val="799490F2"/>
    <w:lvl w:ilvl="0" w:tplc="6DCC82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D7016F5"/>
    <w:multiLevelType w:val="hybridMultilevel"/>
    <w:tmpl w:val="E7A64D0C"/>
    <w:lvl w:ilvl="0" w:tplc="118A3C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D742D86"/>
    <w:multiLevelType w:val="hybridMultilevel"/>
    <w:tmpl w:val="64E0692A"/>
    <w:lvl w:ilvl="0" w:tplc="F600F5D2">
      <w:start w:val="1"/>
      <w:numFmt w:val="decimal"/>
      <w:lvlText w:val="%1."/>
      <w:lvlJc w:val="left"/>
      <w:pPr>
        <w:ind w:left="391" w:hanging="240"/>
        <w:jc w:val="left"/>
      </w:pPr>
      <w:rPr>
        <w:rFonts w:ascii="Times New Roman" w:eastAsia="Times New Roman" w:hAnsi="Times New Roman" w:cs="Times New Roman" w:hint="default"/>
        <w:spacing w:val="-1"/>
        <w:w w:val="100"/>
        <w:sz w:val="24"/>
        <w:szCs w:val="24"/>
        <w:lang w:val="en-US" w:eastAsia="en-US" w:bidi="en-US"/>
      </w:rPr>
    </w:lvl>
    <w:lvl w:ilvl="1" w:tplc="FB965E24">
      <w:start w:val="1"/>
      <w:numFmt w:val="upperLetter"/>
      <w:lvlText w:val="%2."/>
      <w:lvlJc w:val="left"/>
      <w:pPr>
        <w:ind w:left="444" w:hanging="294"/>
        <w:jc w:val="left"/>
      </w:pPr>
      <w:rPr>
        <w:rFonts w:hint="default"/>
        <w:spacing w:val="-1"/>
        <w:w w:val="100"/>
        <w:lang w:val="en-US" w:eastAsia="en-US" w:bidi="en-US"/>
      </w:rPr>
    </w:lvl>
    <w:lvl w:ilvl="2" w:tplc="182EF7EE">
      <w:start w:val="1"/>
      <w:numFmt w:val="decimal"/>
      <w:lvlText w:val="%3."/>
      <w:lvlJc w:val="left"/>
      <w:pPr>
        <w:ind w:left="391" w:hanging="240"/>
        <w:jc w:val="left"/>
      </w:pPr>
      <w:rPr>
        <w:rFonts w:ascii="Times New Roman" w:eastAsia="Times New Roman" w:hAnsi="Times New Roman" w:cs="Times New Roman" w:hint="default"/>
        <w:spacing w:val="-1"/>
        <w:w w:val="100"/>
        <w:sz w:val="24"/>
        <w:szCs w:val="24"/>
        <w:lang w:val="en-US" w:eastAsia="en-US" w:bidi="en-US"/>
      </w:rPr>
    </w:lvl>
    <w:lvl w:ilvl="3" w:tplc="EF7CF612">
      <w:numFmt w:val="bullet"/>
      <w:lvlText w:val="•"/>
      <w:lvlJc w:val="left"/>
      <w:pPr>
        <w:ind w:left="2681" w:hanging="240"/>
      </w:pPr>
      <w:rPr>
        <w:rFonts w:hint="default"/>
        <w:lang w:val="en-US" w:eastAsia="en-US" w:bidi="en-US"/>
      </w:rPr>
    </w:lvl>
    <w:lvl w:ilvl="4" w:tplc="CC64C1BA">
      <w:numFmt w:val="bullet"/>
      <w:lvlText w:val="•"/>
      <w:lvlJc w:val="left"/>
      <w:pPr>
        <w:ind w:left="3802" w:hanging="240"/>
      </w:pPr>
      <w:rPr>
        <w:rFonts w:hint="default"/>
        <w:lang w:val="en-US" w:eastAsia="en-US" w:bidi="en-US"/>
      </w:rPr>
    </w:lvl>
    <w:lvl w:ilvl="5" w:tplc="B75AAB8C">
      <w:numFmt w:val="bullet"/>
      <w:lvlText w:val="•"/>
      <w:lvlJc w:val="left"/>
      <w:pPr>
        <w:ind w:left="4922" w:hanging="240"/>
      </w:pPr>
      <w:rPr>
        <w:rFonts w:hint="default"/>
        <w:lang w:val="en-US" w:eastAsia="en-US" w:bidi="en-US"/>
      </w:rPr>
    </w:lvl>
    <w:lvl w:ilvl="6" w:tplc="A2DA11CC">
      <w:numFmt w:val="bullet"/>
      <w:lvlText w:val="•"/>
      <w:lvlJc w:val="left"/>
      <w:pPr>
        <w:ind w:left="6043" w:hanging="240"/>
      </w:pPr>
      <w:rPr>
        <w:rFonts w:hint="default"/>
        <w:lang w:val="en-US" w:eastAsia="en-US" w:bidi="en-US"/>
      </w:rPr>
    </w:lvl>
    <w:lvl w:ilvl="7" w:tplc="1A2A0B40">
      <w:numFmt w:val="bullet"/>
      <w:lvlText w:val="•"/>
      <w:lvlJc w:val="left"/>
      <w:pPr>
        <w:ind w:left="7164" w:hanging="240"/>
      </w:pPr>
      <w:rPr>
        <w:rFonts w:hint="default"/>
        <w:lang w:val="en-US" w:eastAsia="en-US" w:bidi="en-US"/>
      </w:rPr>
    </w:lvl>
    <w:lvl w:ilvl="8" w:tplc="F2229226">
      <w:numFmt w:val="bullet"/>
      <w:lvlText w:val="•"/>
      <w:lvlJc w:val="left"/>
      <w:pPr>
        <w:ind w:left="8284" w:hanging="240"/>
      </w:pPr>
      <w:rPr>
        <w:rFonts w:hint="default"/>
        <w:lang w:val="en-US" w:eastAsia="en-US" w:bidi="en-US"/>
      </w:rPr>
    </w:lvl>
  </w:abstractNum>
  <w:abstractNum w:abstractNumId="21">
    <w:nsid w:val="4FE67483"/>
    <w:multiLevelType w:val="hybridMultilevel"/>
    <w:tmpl w:val="12C45166"/>
    <w:lvl w:ilvl="0" w:tplc="40EE6398">
      <w:start w:val="1"/>
      <w:numFmt w:val="upperRoman"/>
      <w:lvlText w:val="%1."/>
      <w:lvlJc w:val="left"/>
      <w:pPr>
        <w:ind w:left="364" w:hanging="214"/>
        <w:jc w:val="left"/>
      </w:pPr>
      <w:rPr>
        <w:rFonts w:ascii="Times New Roman" w:eastAsia="Times New Roman" w:hAnsi="Times New Roman" w:cs="Times New Roman" w:hint="default"/>
        <w:b/>
        <w:bCs/>
        <w:spacing w:val="-1"/>
        <w:w w:val="100"/>
        <w:sz w:val="24"/>
        <w:szCs w:val="24"/>
        <w:lang w:val="en-US" w:eastAsia="en-US" w:bidi="en-US"/>
      </w:rPr>
    </w:lvl>
    <w:lvl w:ilvl="1" w:tplc="50BEE502">
      <w:start w:val="1"/>
      <w:numFmt w:val="decimal"/>
      <w:lvlText w:val="%2."/>
      <w:lvlJc w:val="left"/>
      <w:pPr>
        <w:ind w:left="391" w:hanging="240"/>
        <w:jc w:val="left"/>
      </w:pPr>
      <w:rPr>
        <w:rFonts w:ascii="Times New Roman" w:eastAsia="Times New Roman" w:hAnsi="Times New Roman" w:cs="Times New Roman" w:hint="default"/>
        <w:spacing w:val="-1"/>
        <w:w w:val="100"/>
        <w:sz w:val="24"/>
        <w:szCs w:val="24"/>
        <w:lang w:val="en-US" w:eastAsia="en-US" w:bidi="en-US"/>
      </w:rPr>
    </w:lvl>
    <w:lvl w:ilvl="2" w:tplc="429834B0">
      <w:numFmt w:val="bullet"/>
      <w:lvlText w:val="•"/>
      <w:lvlJc w:val="left"/>
      <w:pPr>
        <w:ind w:left="440" w:hanging="240"/>
      </w:pPr>
      <w:rPr>
        <w:rFonts w:hint="default"/>
        <w:lang w:val="en-US" w:eastAsia="en-US" w:bidi="en-US"/>
      </w:rPr>
    </w:lvl>
    <w:lvl w:ilvl="3" w:tplc="B506311C">
      <w:numFmt w:val="bullet"/>
      <w:lvlText w:val="•"/>
      <w:lvlJc w:val="left"/>
      <w:pPr>
        <w:ind w:left="1693" w:hanging="240"/>
      </w:pPr>
      <w:rPr>
        <w:rFonts w:hint="default"/>
        <w:lang w:val="en-US" w:eastAsia="en-US" w:bidi="en-US"/>
      </w:rPr>
    </w:lvl>
    <w:lvl w:ilvl="4" w:tplc="6256F9DE">
      <w:numFmt w:val="bullet"/>
      <w:lvlText w:val="•"/>
      <w:lvlJc w:val="left"/>
      <w:pPr>
        <w:ind w:left="2946" w:hanging="240"/>
      </w:pPr>
      <w:rPr>
        <w:rFonts w:hint="default"/>
        <w:lang w:val="en-US" w:eastAsia="en-US" w:bidi="en-US"/>
      </w:rPr>
    </w:lvl>
    <w:lvl w:ilvl="5" w:tplc="581C9664">
      <w:numFmt w:val="bullet"/>
      <w:lvlText w:val="•"/>
      <w:lvlJc w:val="left"/>
      <w:pPr>
        <w:ind w:left="4199" w:hanging="240"/>
      </w:pPr>
      <w:rPr>
        <w:rFonts w:hint="default"/>
        <w:lang w:val="en-US" w:eastAsia="en-US" w:bidi="en-US"/>
      </w:rPr>
    </w:lvl>
    <w:lvl w:ilvl="6" w:tplc="0A92D52C">
      <w:numFmt w:val="bullet"/>
      <w:lvlText w:val="•"/>
      <w:lvlJc w:val="left"/>
      <w:pPr>
        <w:ind w:left="5453" w:hanging="240"/>
      </w:pPr>
      <w:rPr>
        <w:rFonts w:hint="default"/>
        <w:lang w:val="en-US" w:eastAsia="en-US" w:bidi="en-US"/>
      </w:rPr>
    </w:lvl>
    <w:lvl w:ilvl="7" w:tplc="BAF4ACC2">
      <w:numFmt w:val="bullet"/>
      <w:lvlText w:val="•"/>
      <w:lvlJc w:val="left"/>
      <w:pPr>
        <w:ind w:left="6706" w:hanging="240"/>
      </w:pPr>
      <w:rPr>
        <w:rFonts w:hint="default"/>
        <w:lang w:val="en-US" w:eastAsia="en-US" w:bidi="en-US"/>
      </w:rPr>
    </w:lvl>
    <w:lvl w:ilvl="8" w:tplc="2C6CBB54">
      <w:numFmt w:val="bullet"/>
      <w:lvlText w:val="•"/>
      <w:lvlJc w:val="left"/>
      <w:pPr>
        <w:ind w:left="7959" w:hanging="240"/>
      </w:pPr>
      <w:rPr>
        <w:rFonts w:hint="default"/>
        <w:lang w:val="en-US" w:eastAsia="en-US" w:bidi="en-US"/>
      </w:rPr>
    </w:lvl>
  </w:abstractNum>
  <w:abstractNum w:abstractNumId="22">
    <w:nsid w:val="58C13A77"/>
    <w:multiLevelType w:val="hybridMultilevel"/>
    <w:tmpl w:val="89B0A7C8"/>
    <w:lvl w:ilvl="0" w:tplc="561010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B4F313F"/>
    <w:multiLevelType w:val="hybridMultilevel"/>
    <w:tmpl w:val="EBF2483A"/>
    <w:lvl w:ilvl="0" w:tplc="2542C098">
      <w:start w:val="1"/>
      <w:numFmt w:val="upperLetter"/>
      <w:lvlText w:val="%1."/>
      <w:lvlJc w:val="left"/>
      <w:pPr>
        <w:ind w:left="294" w:hanging="294"/>
        <w:jc w:val="left"/>
      </w:pPr>
      <w:rPr>
        <w:rFonts w:ascii="Times New Roman" w:eastAsia="Times New Roman" w:hAnsi="Times New Roman" w:cs="Times New Roman" w:hint="default"/>
        <w:spacing w:val="-1"/>
        <w:w w:val="100"/>
        <w:sz w:val="24"/>
        <w:szCs w:val="24"/>
        <w:lang w:val="en-US" w:eastAsia="en-US" w:bidi="en-US"/>
      </w:rPr>
    </w:lvl>
    <w:lvl w:ilvl="1" w:tplc="1EC48CC8">
      <w:numFmt w:val="bullet"/>
      <w:lvlText w:val="•"/>
      <w:lvlJc w:val="left"/>
      <w:pPr>
        <w:ind w:left="1304" w:hanging="294"/>
      </w:pPr>
      <w:rPr>
        <w:rFonts w:hint="default"/>
        <w:lang w:val="en-US" w:eastAsia="en-US" w:bidi="en-US"/>
      </w:rPr>
    </w:lvl>
    <w:lvl w:ilvl="2" w:tplc="4E463CBC">
      <w:numFmt w:val="bullet"/>
      <w:lvlText w:val="•"/>
      <w:lvlJc w:val="left"/>
      <w:pPr>
        <w:ind w:left="2319" w:hanging="294"/>
      </w:pPr>
      <w:rPr>
        <w:rFonts w:hint="default"/>
        <w:lang w:val="en-US" w:eastAsia="en-US" w:bidi="en-US"/>
      </w:rPr>
    </w:lvl>
    <w:lvl w:ilvl="3" w:tplc="8758AF7C">
      <w:numFmt w:val="bullet"/>
      <w:lvlText w:val="•"/>
      <w:lvlJc w:val="left"/>
      <w:pPr>
        <w:ind w:left="3333" w:hanging="294"/>
      </w:pPr>
      <w:rPr>
        <w:rFonts w:hint="default"/>
        <w:lang w:val="en-US" w:eastAsia="en-US" w:bidi="en-US"/>
      </w:rPr>
    </w:lvl>
    <w:lvl w:ilvl="4" w:tplc="BE32350E">
      <w:numFmt w:val="bullet"/>
      <w:lvlText w:val="•"/>
      <w:lvlJc w:val="left"/>
      <w:pPr>
        <w:ind w:left="4348" w:hanging="294"/>
      </w:pPr>
      <w:rPr>
        <w:rFonts w:hint="default"/>
        <w:lang w:val="en-US" w:eastAsia="en-US" w:bidi="en-US"/>
      </w:rPr>
    </w:lvl>
    <w:lvl w:ilvl="5" w:tplc="C6FAD74A">
      <w:numFmt w:val="bullet"/>
      <w:lvlText w:val="•"/>
      <w:lvlJc w:val="left"/>
      <w:pPr>
        <w:ind w:left="5363" w:hanging="294"/>
      </w:pPr>
      <w:rPr>
        <w:rFonts w:hint="default"/>
        <w:lang w:val="en-US" w:eastAsia="en-US" w:bidi="en-US"/>
      </w:rPr>
    </w:lvl>
    <w:lvl w:ilvl="6" w:tplc="A92A3384">
      <w:numFmt w:val="bullet"/>
      <w:lvlText w:val="•"/>
      <w:lvlJc w:val="left"/>
      <w:pPr>
        <w:ind w:left="6377" w:hanging="294"/>
      </w:pPr>
      <w:rPr>
        <w:rFonts w:hint="default"/>
        <w:lang w:val="en-US" w:eastAsia="en-US" w:bidi="en-US"/>
      </w:rPr>
    </w:lvl>
    <w:lvl w:ilvl="7" w:tplc="B6CE7160">
      <w:numFmt w:val="bullet"/>
      <w:lvlText w:val="•"/>
      <w:lvlJc w:val="left"/>
      <w:pPr>
        <w:ind w:left="7392" w:hanging="294"/>
      </w:pPr>
      <w:rPr>
        <w:rFonts w:hint="default"/>
        <w:lang w:val="en-US" w:eastAsia="en-US" w:bidi="en-US"/>
      </w:rPr>
    </w:lvl>
    <w:lvl w:ilvl="8" w:tplc="EE7833E4">
      <w:numFmt w:val="bullet"/>
      <w:lvlText w:val="•"/>
      <w:lvlJc w:val="left"/>
      <w:pPr>
        <w:ind w:left="8406" w:hanging="294"/>
      </w:pPr>
      <w:rPr>
        <w:rFonts w:hint="default"/>
        <w:lang w:val="en-US" w:eastAsia="en-US" w:bidi="en-US"/>
      </w:rPr>
    </w:lvl>
  </w:abstractNum>
  <w:abstractNum w:abstractNumId="24">
    <w:nsid w:val="5C2E134F"/>
    <w:multiLevelType w:val="hybridMultilevel"/>
    <w:tmpl w:val="E00A694C"/>
    <w:lvl w:ilvl="0" w:tplc="13669CC8">
      <w:start w:val="1"/>
      <w:numFmt w:val="upperLetter"/>
      <w:lvlText w:val="%1."/>
      <w:lvlJc w:val="left"/>
      <w:pPr>
        <w:ind w:left="444" w:hanging="294"/>
        <w:jc w:val="left"/>
      </w:pPr>
      <w:rPr>
        <w:rFonts w:ascii="Times New Roman" w:eastAsia="Times New Roman" w:hAnsi="Times New Roman" w:cs="Times New Roman" w:hint="default"/>
        <w:b/>
        <w:bCs/>
        <w:spacing w:val="-1"/>
        <w:w w:val="100"/>
        <w:sz w:val="24"/>
        <w:szCs w:val="24"/>
        <w:lang w:val="en-US" w:eastAsia="en-US" w:bidi="en-US"/>
      </w:rPr>
    </w:lvl>
    <w:lvl w:ilvl="1" w:tplc="41EC57CC">
      <w:start w:val="1"/>
      <w:numFmt w:val="decimal"/>
      <w:lvlText w:val="%2."/>
      <w:lvlJc w:val="left"/>
      <w:pPr>
        <w:ind w:left="391" w:hanging="240"/>
        <w:jc w:val="left"/>
      </w:pPr>
      <w:rPr>
        <w:rFonts w:ascii="Times New Roman" w:eastAsia="Times New Roman" w:hAnsi="Times New Roman" w:cs="Times New Roman" w:hint="default"/>
        <w:spacing w:val="-1"/>
        <w:w w:val="100"/>
        <w:sz w:val="24"/>
        <w:szCs w:val="24"/>
        <w:lang w:val="en-US" w:eastAsia="en-US" w:bidi="en-US"/>
      </w:rPr>
    </w:lvl>
    <w:lvl w:ilvl="2" w:tplc="87207774">
      <w:start w:val="1"/>
      <w:numFmt w:val="upperLetter"/>
      <w:lvlText w:val="%3."/>
      <w:lvlJc w:val="left"/>
      <w:pPr>
        <w:ind w:left="444" w:hanging="294"/>
        <w:jc w:val="left"/>
      </w:pPr>
      <w:rPr>
        <w:rFonts w:ascii="Times New Roman" w:eastAsia="Times New Roman" w:hAnsi="Times New Roman" w:cs="Times New Roman" w:hint="default"/>
        <w:spacing w:val="-1"/>
        <w:w w:val="100"/>
        <w:sz w:val="24"/>
        <w:szCs w:val="24"/>
        <w:lang w:val="en-US" w:eastAsia="en-US" w:bidi="en-US"/>
      </w:rPr>
    </w:lvl>
    <w:lvl w:ilvl="3" w:tplc="24AC5090">
      <w:numFmt w:val="bullet"/>
      <w:lvlText w:val="•"/>
      <w:lvlJc w:val="left"/>
      <w:pPr>
        <w:ind w:left="1693" w:hanging="294"/>
      </w:pPr>
      <w:rPr>
        <w:rFonts w:hint="default"/>
        <w:lang w:val="en-US" w:eastAsia="en-US" w:bidi="en-US"/>
      </w:rPr>
    </w:lvl>
    <w:lvl w:ilvl="4" w:tplc="30ACC2A2">
      <w:numFmt w:val="bullet"/>
      <w:lvlText w:val="•"/>
      <w:lvlJc w:val="left"/>
      <w:pPr>
        <w:ind w:left="2946" w:hanging="294"/>
      </w:pPr>
      <w:rPr>
        <w:rFonts w:hint="default"/>
        <w:lang w:val="en-US" w:eastAsia="en-US" w:bidi="en-US"/>
      </w:rPr>
    </w:lvl>
    <w:lvl w:ilvl="5" w:tplc="7A5A4B56">
      <w:numFmt w:val="bullet"/>
      <w:lvlText w:val="•"/>
      <w:lvlJc w:val="left"/>
      <w:pPr>
        <w:ind w:left="4199" w:hanging="294"/>
      </w:pPr>
      <w:rPr>
        <w:rFonts w:hint="default"/>
        <w:lang w:val="en-US" w:eastAsia="en-US" w:bidi="en-US"/>
      </w:rPr>
    </w:lvl>
    <w:lvl w:ilvl="6" w:tplc="A5E25086">
      <w:numFmt w:val="bullet"/>
      <w:lvlText w:val="•"/>
      <w:lvlJc w:val="left"/>
      <w:pPr>
        <w:ind w:left="5453" w:hanging="294"/>
      </w:pPr>
      <w:rPr>
        <w:rFonts w:hint="default"/>
        <w:lang w:val="en-US" w:eastAsia="en-US" w:bidi="en-US"/>
      </w:rPr>
    </w:lvl>
    <w:lvl w:ilvl="7" w:tplc="8DCA02B2">
      <w:numFmt w:val="bullet"/>
      <w:lvlText w:val="•"/>
      <w:lvlJc w:val="left"/>
      <w:pPr>
        <w:ind w:left="6706" w:hanging="294"/>
      </w:pPr>
      <w:rPr>
        <w:rFonts w:hint="default"/>
        <w:lang w:val="en-US" w:eastAsia="en-US" w:bidi="en-US"/>
      </w:rPr>
    </w:lvl>
    <w:lvl w:ilvl="8" w:tplc="DC702D40">
      <w:numFmt w:val="bullet"/>
      <w:lvlText w:val="•"/>
      <w:lvlJc w:val="left"/>
      <w:pPr>
        <w:ind w:left="7959" w:hanging="294"/>
      </w:pPr>
      <w:rPr>
        <w:rFonts w:hint="default"/>
        <w:lang w:val="en-US" w:eastAsia="en-US" w:bidi="en-US"/>
      </w:rPr>
    </w:lvl>
  </w:abstractNum>
  <w:abstractNum w:abstractNumId="25">
    <w:nsid w:val="5E3F57FA"/>
    <w:multiLevelType w:val="hybridMultilevel"/>
    <w:tmpl w:val="D708D77E"/>
    <w:lvl w:ilvl="0" w:tplc="04090015">
      <w:start w:val="1"/>
      <w:numFmt w:val="upperLetter"/>
      <w:lvlText w:val="%1."/>
      <w:lvlJc w:val="left"/>
      <w:pPr>
        <w:ind w:left="720" w:hanging="360"/>
      </w:pPr>
      <w:rPr>
        <w:rFonts w:hint="default"/>
      </w:rPr>
    </w:lvl>
    <w:lvl w:ilvl="1" w:tplc="79BA59F0">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FE2631"/>
    <w:multiLevelType w:val="hybridMultilevel"/>
    <w:tmpl w:val="B84A7A4C"/>
    <w:lvl w:ilvl="0" w:tplc="F42AA1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B9F7063"/>
    <w:multiLevelType w:val="hybridMultilevel"/>
    <w:tmpl w:val="5B14645A"/>
    <w:lvl w:ilvl="0" w:tplc="B4BC46BA">
      <w:start w:val="1"/>
      <w:numFmt w:val="decimal"/>
      <w:lvlText w:val="%1."/>
      <w:lvlJc w:val="left"/>
      <w:pPr>
        <w:ind w:left="240" w:hanging="240"/>
        <w:jc w:val="left"/>
      </w:pPr>
      <w:rPr>
        <w:rFonts w:ascii="Times New Roman" w:eastAsia="Times New Roman" w:hAnsi="Times New Roman" w:cs="Times New Roman" w:hint="default"/>
        <w:spacing w:val="-1"/>
        <w:w w:val="100"/>
        <w:sz w:val="24"/>
        <w:szCs w:val="24"/>
        <w:lang w:val="en-US" w:eastAsia="en-US" w:bidi="en-US"/>
      </w:rPr>
    </w:lvl>
    <w:lvl w:ilvl="1" w:tplc="C2141006">
      <w:numFmt w:val="bullet"/>
      <w:lvlText w:val="•"/>
      <w:lvlJc w:val="left"/>
      <w:pPr>
        <w:ind w:left="1406" w:hanging="240"/>
      </w:pPr>
      <w:rPr>
        <w:rFonts w:hint="default"/>
        <w:lang w:val="en-US" w:eastAsia="en-US" w:bidi="en-US"/>
      </w:rPr>
    </w:lvl>
    <w:lvl w:ilvl="2" w:tplc="F11A1AE0">
      <w:numFmt w:val="bullet"/>
      <w:lvlText w:val="•"/>
      <w:lvlJc w:val="left"/>
      <w:pPr>
        <w:ind w:left="2413" w:hanging="240"/>
      </w:pPr>
      <w:rPr>
        <w:rFonts w:hint="default"/>
        <w:lang w:val="en-US" w:eastAsia="en-US" w:bidi="en-US"/>
      </w:rPr>
    </w:lvl>
    <w:lvl w:ilvl="3" w:tplc="713C856E">
      <w:numFmt w:val="bullet"/>
      <w:lvlText w:val="•"/>
      <w:lvlJc w:val="left"/>
      <w:pPr>
        <w:ind w:left="3419" w:hanging="240"/>
      </w:pPr>
      <w:rPr>
        <w:rFonts w:hint="default"/>
        <w:lang w:val="en-US" w:eastAsia="en-US" w:bidi="en-US"/>
      </w:rPr>
    </w:lvl>
    <w:lvl w:ilvl="4" w:tplc="478AD6DA">
      <w:numFmt w:val="bullet"/>
      <w:lvlText w:val="•"/>
      <w:lvlJc w:val="left"/>
      <w:pPr>
        <w:ind w:left="4426" w:hanging="240"/>
      </w:pPr>
      <w:rPr>
        <w:rFonts w:hint="default"/>
        <w:lang w:val="en-US" w:eastAsia="en-US" w:bidi="en-US"/>
      </w:rPr>
    </w:lvl>
    <w:lvl w:ilvl="5" w:tplc="089A4CA4">
      <w:numFmt w:val="bullet"/>
      <w:lvlText w:val="•"/>
      <w:lvlJc w:val="left"/>
      <w:pPr>
        <w:ind w:left="5433" w:hanging="240"/>
      </w:pPr>
      <w:rPr>
        <w:rFonts w:hint="default"/>
        <w:lang w:val="en-US" w:eastAsia="en-US" w:bidi="en-US"/>
      </w:rPr>
    </w:lvl>
    <w:lvl w:ilvl="6" w:tplc="B812F7F8">
      <w:numFmt w:val="bullet"/>
      <w:lvlText w:val="•"/>
      <w:lvlJc w:val="left"/>
      <w:pPr>
        <w:ind w:left="6439" w:hanging="240"/>
      </w:pPr>
      <w:rPr>
        <w:rFonts w:hint="default"/>
        <w:lang w:val="en-US" w:eastAsia="en-US" w:bidi="en-US"/>
      </w:rPr>
    </w:lvl>
    <w:lvl w:ilvl="7" w:tplc="ACB05290">
      <w:numFmt w:val="bullet"/>
      <w:lvlText w:val="•"/>
      <w:lvlJc w:val="left"/>
      <w:pPr>
        <w:ind w:left="7446" w:hanging="240"/>
      </w:pPr>
      <w:rPr>
        <w:rFonts w:hint="default"/>
        <w:lang w:val="en-US" w:eastAsia="en-US" w:bidi="en-US"/>
      </w:rPr>
    </w:lvl>
    <w:lvl w:ilvl="8" w:tplc="C090F3D8">
      <w:numFmt w:val="bullet"/>
      <w:lvlText w:val="•"/>
      <w:lvlJc w:val="left"/>
      <w:pPr>
        <w:ind w:left="8452" w:hanging="240"/>
      </w:pPr>
      <w:rPr>
        <w:rFonts w:hint="default"/>
        <w:lang w:val="en-US" w:eastAsia="en-US" w:bidi="en-US"/>
      </w:rPr>
    </w:lvl>
  </w:abstractNum>
  <w:abstractNum w:abstractNumId="28">
    <w:nsid w:val="6C6A71CC"/>
    <w:multiLevelType w:val="hybridMultilevel"/>
    <w:tmpl w:val="4034756A"/>
    <w:lvl w:ilvl="0" w:tplc="04090015">
      <w:start w:val="1"/>
      <w:numFmt w:val="upperLetter"/>
      <w:lvlText w:val="%1."/>
      <w:lvlJc w:val="left"/>
      <w:pPr>
        <w:ind w:left="720" w:hanging="360"/>
      </w:pPr>
      <w:rPr>
        <w:rFonts w:hint="default"/>
      </w:rPr>
    </w:lvl>
    <w:lvl w:ilvl="1" w:tplc="F5E8506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66163A"/>
    <w:multiLevelType w:val="hybridMultilevel"/>
    <w:tmpl w:val="A2DAF26A"/>
    <w:lvl w:ilvl="0" w:tplc="5596D2BE">
      <w:start w:val="1"/>
      <w:numFmt w:val="decimal"/>
      <w:lvlText w:val="%1."/>
      <w:lvlJc w:val="left"/>
      <w:pPr>
        <w:ind w:left="391" w:hanging="240"/>
        <w:jc w:val="left"/>
      </w:pPr>
      <w:rPr>
        <w:rFonts w:ascii="Times New Roman" w:eastAsia="Times New Roman" w:hAnsi="Times New Roman" w:cs="Times New Roman" w:hint="default"/>
        <w:spacing w:val="-1"/>
        <w:w w:val="100"/>
        <w:sz w:val="24"/>
        <w:szCs w:val="24"/>
        <w:lang w:val="en-US" w:eastAsia="en-US" w:bidi="en-US"/>
      </w:rPr>
    </w:lvl>
    <w:lvl w:ilvl="1" w:tplc="44001866">
      <w:numFmt w:val="bullet"/>
      <w:lvlText w:val="•"/>
      <w:lvlJc w:val="left"/>
      <w:pPr>
        <w:ind w:left="440" w:hanging="240"/>
      </w:pPr>
      <w:rPr>
        <w:rFonts w:hint="default"/>
        <w:lang w:val="en-US" w:eastAsia="en-US" w:bidi="en-US"/>
      </w:rPr>
    </w:lvl>
    <w:lvl w:ilvl="2" w:tplc="846CAFC0">
      <w:numFmt w:val="bullet"/>
      <w:lvlText w:val="•"/>
      <w:lvlJc w:val="left"/>
      <w:pPr>
        <w:ind w:left="1554" w:hanging="240"/>
      </w:pPr>
      <w:rPr>
        <w:rFonts w:hint="default"/>
        <w:lang w:val="en-US" w:eastAsia="en-US" w:bidi="en-US"/>
      </w:rPr>
    </w:lvl>
    <w:lvl w:ilvl="3" w:tplc="C4906B60">
      <w:numFmt w:val="bullet"/>
      <w:lvlText w:val="•"/>
      <w:lvlJc w:val="left"/>
      <w:pPr>
        <w:ind w:left="2668" w:hanging="240"/>
      </w:pPr>
      <w:rPr>
        <w:rFonts w:hint="default"/>
        <w:lang w:val="en-US" w:eastAsia="en-US" w:bidi="en-US"/>
      </w:rPr>
    </w:lvl>
    <w:lvl w:ilvl="4" w:tplc="B6CC1F36">
      <w:numFmt w:val="bullet"/>
      <w:lvlText w:val="•"/>
      <w:lvlJc w:val="left"/>
      <w:pPr>
        <w:ind w:left="3782" w:hanging="240"/>
      </w:pPr>
      <w:rPr>
        <w:rFonts w:hint="default"/>
        <w:lang w:val="en-US" w:eastAsia="en-US" w:bidi="en-US"/>
      </w:rPr>
    </w:lvl>
    <w:lvl w:ilvl="5" w:tplc="A22616FA">
      <w:numFmt w:val="bullet"/>
      <w:lvlText w:val="•"/>
      <w:lvlJc w:val="left"/>
      <w:pPr>
        <w:ind w:left="4896" w:hanging="240"/>
      </w:pPr>
      <w:rPr>
        <w:rFonts w:hint="default"/>
        <w:lang w:val="en-US" w:eastAsia="en-US" w:bidi="en-US"/>
      </w:rPr>
    </w:lvl>
    <w:lvl w:ilvl="6" w:tplc="C7F6B296">
      <w:numFmt w:val="bullet"/>
      <w:lvlText w:val="•"/>
      <w:lvlJc w:val="left"/>
      <w:pPr>
        <w:ind w:left="6010" w:hanging="240"/>
      </w:pPr>
      <w:rPr>
        <w:rFonts w:hint="default"/>
        <w:lang w:val="en-US" w:eastAsia="en-US" w:bidi="en-US"/>
      </w:rPr>
    </w:lvl>
    <w:lvl w:ilvl="7" w:tplc="BFEE804A">
      <w:numFmt w:val="bullet"/>
      <w:lvlText w:val="•"/>
      <w:lvlJc w:val="left"/>
      <w:pPr>
        <w:ind w:left="7124" w:hanging="240"/>
      </w:pPr>
      <w:rPr>
        <w:rFonts w:hint="default"/>
        <w:lang w:val="en-US" w:eastAsia="en-US" w:bidi="en-US"/>
      </w:rPr>
    </w:lvl>
    <w:lvl w:ilvl="8" w:tplc="2BD84BEA">
      <w:numFmt w:val="bullet"/>
      <w:lvlText w:val="•"/>
      <w:lvlJc w:val="left"/>
      <w:pPr>
        <w:ind w:left="8238" w:hanging="240"/>
      </w:pPr>
      <w:rPr>
        <w:rFonts w:hint="default"/>
        <w:lang w:val="en-US" w:eastAsia="en-US" w:bidi="en-US"/>
      </w:rPr>
    </w:lvl>
  </w:abstractNum>
  <w:abstractNum w:abstractNumId="30">
    <w:nsid w:val="765D1094"/>
    <w:multiLevelType w:val="hybridMultilevel"/>
    <w:tmpl w:val="6498B634"/>
    <w:lvl w:ilvl="0" w:tplc="66067F9E">
      <w:start w:val="1"/>
      <w:numFmt w:val="upperLetter"/>
      <w:lvlText w:val="%1."/>
      <w:lvlJc w:val="left"/>
      <w:pPr>
        <w:ind w:left="524" w:hanging="294"/>
        <w:jc w:val="left"/>
      </w:pPr>
      <w:rPr>
        <w:rFonts w:ascii="Times New Roman" w:eastAsia="Times New Roman" w:hAnsi="Times New Roman" w:cs="Times New Roman" w:hint="default"/>
        <w:spacing w:val="-1"/>
        <w:w w:val="100"/>
        <w:sz w:val="24"/>
        <w:szCs w:val="24"/>
        <w:lang w:val="en-US" w:eastAsia="en-US" w:bidi="en-US"/>
      </w:rPr>
    </w:lvl>
    <w:lvl w:ilvl="1" w:tplc="4EE62ECC">
      <w:numFmt w:val="bullet"/>
      <w:lvlText w:val="•"/>
      <w:lvlJc w:val="left"/>
      <w:pPr>
        <w:ind w:left="1534" w:hanging="294"/>
      </w:pPr>
      <w:rPr>
        <w:rFonts w:hint="default"/>
        <w:lang w:val="en-US" w:eastAsia="en-US" w:bidi="en-US"/>
      </w:rPr>
    </w:lvl>
    <w:lvl w:ilvl="2" w:tplc="ABC2B59A">
      <w:numFmt w:val="bullet"/>
      <w:lvlText w:val="•"/>
      <w:lvlJc w:val="left"/>
      <w:pPr>
        <w:ind w:left="2549" w:hanging="294"/>
      </w:pPr>
      <w:rPr>
        <w:rFonts w:hint="default"/>
        <w:lang w:val="en-US" w:eastAsia="en-US" w:bidi="en-US"/>
      </w:rPr>
    </w:lvl>
    <w:lvl w:ilvl="3" w:tplc="48CC3026">
      <w:numFmt w:val="bullet"/>
      <w:lvlText w:val="•"/>
      <w:lvlJc w:val="left"/>
      <w:pPr>
        <w:ind w:left="3563" w:hanging="294"/>
      </w:pPr>
      <w:rPr>
        <w:rFonts w:hint="default"/>
        <w:lang w:val="en-US" w:eastAsia="en-US" w:bidi="en-US"/>
      </w:rPr>
    </w:lvl>
    <w:lvl w:ilvl="4" w:tplc="B0B467F4">
      <w:numFmt w:val="bullet"/>
      <w:lvlText w:val="•"/>
      <w:lvlJc w:val="left"/>
      <w:pPr>
        <w:ind w:left="4578" w:hanging="294"/>
      </w:pPr>
      <w:rPr>
        <w:rFonts w:hint="default"/>
        <w:lang w:val="en-US" w:eastAsia="en-US" w:bidi="en-US"/>
      </w:rPr>
    </w:lvl>
    <w:lvl w:ilvl="5" w:tplc="970078EC">
      <w:numFmt w:val="bullet"/>
      <w:lvlText w:val="•"/>
      <w:lvlJc w:val="left"/>
      <w:pPr>
        <w:ind w:left="5593" w:hanging="294"/>
      </w:pPr>
      <w:rPr>
        <w:rFonts w:hint="default"/>
        <w:lang w:val="en-US" w:eastAsia="en-US" w:bidi="en-US"/>
      </w:rPr>
    </w:lvl>
    <w:lvl w:ilvl="6" w:tplc="97644C12">
      <w:numFmt w:val="bullet"/>
      <w:lvlText w:val="•"/>
      <w:lvlJc w:val="left"/>
      <w:pPr>
        <w:ind w:left="6607" w:hanging="294"/>
      </w:pPr>
      <w:rPr>
        <w:rFonts w:hint="default"/>
        <w:lang w:val="en-US" w:eastAsia="en-US" w:bidi="en-US"/>
      </w:rPr>
    </w:lvl>
    <w:lvl w:ilvl="7" w:tplc="CBB0AA20">
      <w:numFmt w:val="bullet"/>
      <w:lvlText w:val="•"/>
      <w:lvlJc w:val="left"/>
      <w:pPr>
        <w:ind w:left="7622" w:hanging="294"/>
      </w:pPr>
      <w:rPr>
        <w:rFonts w:hint="default"/>
        <w:lang w:val="en-US" w:eastAsia="en-US" w:bidi="en-US"/>
      </w:rPr>
    </w:lvl>
    <w:lvl w:ilvl="8" w:tplc="FD0EA24C">
      <w:numFmt w:val="bullet"/>
      <w:lvlText w:val="•"/>
      <w:lvlJc w:val="left"/>
      <w:pPr>
        <w:ind w:left="8636" w:hanging="294"/>
      </w:pPr>
      <w:rPr>
        <w:rFonts w:hint="default"/>
        <w:lang w:val="en-US" w:eastAsia="en-US" w:bidi="en-US"/>
      </w:rPr>
    </w:lvl>
  </w:abstractNum>
  <w:abstractNum w:abstractNumId="31">
    <w:nsid w:val="76C817E1"/>
    <w:multiLevelType w:val="hybridMultilevel"/>
    <w:tmpl w:val="957C31D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ED32A24"/>
    <w:multiLevelType w:val="multilevel"/>
    <w:tmpl w:val="A2E497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6"/>
  </w:num>
  <w:num w:numId="3">
    <w:abstractNumId w:val="27"/>
  </w:num>
  <w:num w:numId="4">
    <w:abstractNumId w:val="29"/>
  </w:num>
  <w:num w:numId="5">
    <w:abstractNumId w:val="15"/>
  </w:num>
  <w:num w:numId="6">
    <w:abstractNumId w:val="21"/>
  </w:num>
  <w:num w:numId="7">
    <w:abstractNumId w:val="24"/>
  </w:num>
  <w:num w:numId="8">
    <w:abstractNumId w:val="17"/>
  </w:num>
  <w:num w:numId="9">
    <w:abstractNumId w:val="30"/>
  </w:num>
  <w:num w:numId="10">
    <w:abstractNumId w:val="23"/>
  </w:num>
  <w:num w:numId="11">
    <w:abstractNumId w:val="6"/>
  </w:num>
  <w:num w:numId="12">
    <w:abstractNumId w:val="2"/>
  </w:num>
  <w:num w:numId="13">
    <w:abstractNumId w:val="1"/>
  </w:num>
  <w:num w:numId="14">
    <w:abstractNumId w:val="0"/>
  </w:num>
  <w:num w:numId="15">
    <w:abstractNumId w:val="11"/>
  </w:num>
  <w:num w:numId="16">
    <w:abstractNumId w:val="10"/>
  </w:num>
  <w:num w:numId="17">
    <w:abstractNumId w:val="8"/>
  </w:num>
  <w:num w:numId="18">
    <w:abstractNumId w:val="13"/>
  </w:num>
  <w:num w:numId="19">
    <w:abstractNumId w:val="14"/>
  </w:num>
  <w:num w:numId="20">
    <w:abstractNumId w:val="5"/>
  </w:num>
  <w:num w:numId="21">
    <w:abstractNumId w:val="31"/>
  </w:num>
  <w:num w:numId="22">
    <w:abstractNumId w:val="32"/>
  </w:num>
  <w:num w:numId="23">
    <w:abstractNumId w:val="20"/>
  </w:num>
  <w:num w:numId="24">
    <w:abstractNumId w:val="3"/>
  </w:num>
  <w:num w:numId="25">
    <w:abstractNumId w:val="4"/>
  </w:num>
  <w:num w:numId="26">
    <w:abstractNumId w:val="25"/>
  </w:num>
  <w:num w:numId="27">
    <w:abstractNumId w:val="12"/>
  </w:num>
  <w:num w:numId="28">
    <w:abstractNumId w:val="28"/>
  </w:num>
  <w:num w:numId="29">
    <w:abstractNumId w:val="7"/>
  </w:num>
  <w:num w:numId="30">
    <w:abstractNumId w:val="22"/>
  </w:num>
  <w:num w:numId="31">
    <w:abstractNumId w:val="19"/>
  </w:num>
  <w:num w:numId="32">
    <w:abstractNumId w:val="26"/>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5D0"/>
    <w:rsid w:val="00035EE9"/>
    <w:rsid w:val="0004060F"/>
    <w:rsid w:val="000F6207"/>
    <w:rsid w:val="001300E5"/>
    <w:rsid w:val="00177D8B"/>
    <w:rsid w:val="0020036E"/>
    <w:rsid w:val="00242A29"/>
    <w:rsid w:val="00243705"/>
    <w:rsid w:val="002E6DD8"/>
    <w:rsid w:val="002F32F7"/>
    <w:rsid w:val="003377D7"/>
    <w:rsid w:val="003500F1"/>
    <w:rsid w:val="003C1B5D"/>
    <w:rsid w:val="003E0395"/>
    <w:rsid w:val="00412D19"/>
    <w:rsid w:val="00430ADE"/>
    <w:rsid w:val="004D5E2A"/>
    <w:rsid w:val="00567161"/>
    <w:rsid w:val="005B0FB6"/>
    <w:rsid w:val="0061223D"/>
    <w:rsid w:val="0068648A"/>
    <w:rsid w:val="006F4F6B"/>
    <w:rsid w:val="00712649"/>
    <w:rsid w:val="007215CE"/>
    <w:rsid w:val="00755C72"/>
    <w:rsid w:val="007731E2"/>
    <w:rsid w:val="007A24EE"/>
    <w:rsid w:val="007A60D9"/>
    <w:rsid w:val="007B2CF6"/>
    <w:rsid w:val="007C4293"/>
    <w:rsid w:val="007F50CB"/>
    <w:rsid w:val="00846E34"/>
    <w:rsid w:val="009366EE"/>
    <w:rsid w:val="009766BC"/>
    <w:rsid w:val="00A41DBE"/>
    <w:rsid w:val="00A5458A"/>
    <w:rsid w:val="00A66F60"/>
    <w:rsid w:val="00AB1C33"/>
    <w:rsid w:val="00AE45D0"/>
    <w:rsid w:val="00B94576"/>
    <w:rsid w:val="00BE6485"/>
    <w:rsid w:val="00CC52CD"/>
    <w:rsid w:val="00D04590"/>
    <w:rsid w:val="00D0518C"/>
    <w:rsid w:val="00D32F1B"/>
    <w:rsid w:val="00D62580"/>
    <w:rsid w:val="00DB2951"/>
    <w:rsid w:val="00E07818"/>
    <w:rsid w:val="00E1374E"/>
    <w:rsid w:val="00E862F6"/>
    <w:rsid w:val="00F138A2"/>
    <w:rsid w:val="00F344E1"/>
    <w:rsid w:val="00FE0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3C1B5D"/>
    <w:pPr>
      <w:widowControl w:val="0"/>
      <w:autoSpaceDE w:val="0"/>
      <w:autoSpaceDN w:val="0"/>
      <w:spacing w:before="103" w:after="0" w:line="240" w:lineRule="auto"/>
      <w:ind w:left="230"/>
      <w:outlineLvl w:val="0"/>
    </w:pPr>
    <w:rPr>
      <w:rFonts w:ascii="Times New Roman" w:eastAsia="Times New Roman" w:hAnsi="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1"/>
    <w:qFormat/>
    <w:rsid w:val="003500F1"/>
    <w:pPr>
      <w:widowControl w:val="0"/>
      <w:autoSpaceDE w:val="0"/>
      <w:autoSpaceDN w:val="0"/>
      <w:spacing w:before="103" w:after="0" w:line="240" w:lineRule="auto"/>
      <w:ind w:left="230"/>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3500F1"/>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04060F"/>
    <w:pPr>
      <w:ind w:left="720"/>
      <w:contextualSpacing/>
    </w:pPr>
  </w:style>
  <w:style w:type="character" w:customStyle="1" w:styleId="Heading1Char">
    <w:name w:val="Heading 1 Char"/>
    <w:basedOn w:val="DefaultParagraphFont"/>
    <w:link w:val="Heading1"/>
    <w:uiPriority w:val="1"/>
    <w:rsid w:val="003C1B5D"/>
    <w:rPr>
      <w:rFonts w:ascii="Times New Roman" w:eastAsia="Times New Roman" w:hAnsi="Times New Roman" w:cs="Times New Roman"/>
      <w:b/>
      <w:bCs/>
      <w:sz w:val="24"/>
      <w:szCs w:val="24"/>
      <w:lang w:bidi="en-US"/>
    </w:rPr>
  </w:style>
  <w:style w:type="character" w:customStyle="1" w:styleId="Vnbnnidung2">
    <w:name w:val="Văn bản nội dung (2)_"/>
    <w:basedOn w:val="DefaultParagraphFont"/>
    <w:link w:val="Vnbnnidung20"/>
    <w:rsid w:val="00FE006C"/>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FE006C"/>
    <w:pPr>
      <w:widowControl w:val="0"/>
      <w:shd w:val="clear" w:color="auto" w:fill="FFFFFF"/>
      <w:spacing w:after="0" w:line="298" w:lineRule="exact"/>
      <w:ind w:hanging="420"/>
    </w:pPr>
    <w:rPr>
      <w:rFonts w:ascii="Times New Roman" w:eastAsia="Times New Roman" w:hAnsi="Times New Roman" w:cs="Times New Roman"/>
    </w:rPr>
  </w:style>
  <w:style w:type="character" w:customStyle="1" w:styleId="Vnbnnidung3">
    <w:name w:val="Văn bản nội dung (3)_"/>
    <w:basedOn w:val="DefaultParagraphFont"/>
    <w:link w:val="Vnbnnidung30"/>
    <w:rsid w:val="002E6DD8"/>
    <w:rPr>
      <w:rFonts w:ascii="Times New Roman" w:eastAsia="Times New Roman" w:hAnsi="Times New Roman" w:cs="Times New Roman"/>
      <w:shd w:val="clear" w:color="auto" w:fill="FFFFFF"/>
    </w:rPr>
  </w:style>
  <w:style w:type="paragraph" w:customStyle="1" w:styleId="Vnbnnidung30">
    <w:name w:val="Văn bản nội dung (3)"/>
    <w:basedOn w:val="Normal"/>
    <w:link w:val="Vnbnnidung3"/>
    <w:rsid w:val="002E6DD8"/>
    <w:pPr>
      <w:widowControl w:val="0"/>
      <w:shd w:val="clear" w:color="auto" w:fill="FFFFFF"/>
      <w:spacing w:before="120" w:after="120" w:line="0" w:lineRule="atLeast"/>
      <w:jc w:val="both"/>
    </w:pPr>
    <w:rPr>
      <w:rFonts w:ascii="Times New Roman" w:eastAsia="Times New Roman" w:hAnsi="Times New Roman" w:cs="Times New Roman"/>
    </w:rPr>
  </w:style>
  <w:style w:type="paragraph" w:styleId="Header">
    <w:name w:val="header"/>
    <w:basedOn w:val="Normal"/>
    <w:link w:val="HeaderChar"/>
    <w:uiPriority w:val="99"/>
    <w:unhideWhenUsed/>
    <w:rsid w:val="00567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161"/>
  </w:style>
  <w:style w:type="paragraph" w:styleId="Footer">
    <w:name w:val="footer"/>
    <w:basedOn w:val="Normal"/>
    <w:link w:val="FooterChar"/>
    <w:uiPriority w:val="99"/>
    <w:unhideWhenUsed/>
    <w:rsid w:val="00567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1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3C1B5D"/>
    <w:pPr>
      <w:widowControl w:val="0"/>
      <w:autoSpaceDE w:val="0"/>
      <w:autoSpaceDN w:val="0"/>
      <w:spacing w:before="103" w:after="0" w:line="240" w:lineRule="auto"/>
      <w:ind w:left="230"/>
      <w:outlineLvl w:val="0"/>
    </w:pPr>
    <w:rPr>
      <w:rFonts w:ascii="Times New Roman" w:eastAsia="Times New Roman" w:hAnsi="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1"/>
    <w:qFormat/>
    <w:rsid w:val="003500F1"/>
    <w:pPr>
      <w:widowControl w:val="0"/>
      <w:autoSpaceDE w:val="0"/>
      <w:autoSpaceDN w:val="0"/>
      <w:spacing w:before="103" w:after="0" w:line="240" w:lineRule="auto"/>
      <w:ind w:left="230"/>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3500F1"/>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04060F"/>
    <w:pPr>
      <w:ind w:left="720"/>
      <w:contextualSpacing/>
    </w:pPr>
  </w:style>
  <w:style w:type="character" w:customStyle="1" w:styleId="Heading1Char">
    <w:name w:val="Heading 1 Char"/>
    <w:basedOn w:val="DefaultParagraphFont"/>
    <w:link w:val="Heading1"/>
    <w:uiPriority w:val="1"/>
    <w:rsid w:val="003C1B5D"/>
    <w:rPr>
      <w:rFonts w:ascii="Times New Roman" w:eastAsia="Times New Roman" w:hAnsi="Times New Roman" w:cs="Times New Roman"/>
      <w:b/>
      <w:bCs/>
      <w:sz w:val="24"/>
      <w:szCs w:val="24"/>
      <w:lang w:bidi="en-US"/>
    </w:rPr>
  </w:style>
  <w:style w:type="character" w:customStyle="1" w:styleId="Vnbnnidung2">
    <w:name w:val="Văn bản nội dung (2)_"/>
    <w:basedOn w:val="DefaultParagraphFont"/>
    <w:link w:val="Vnbnnidung20"/>
    <w:rsid w:val="00FE006C"/>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FE006C"/>
    <w:pPr>
      <w:widowControl w:val="0"/>
      <w:shd w:val="clear" w:color="auto" w:fill="FFFFFF"/>
      <w:spacing w:after="0" w:line="298" w:lineRule="exact"/>
      <w:ind w:hanging="420"/>
    </w:pPr>
    <w:rPr>
      <w:rFonts w:ascii="Times New Roman" w:eastAsia="Times New Roman" w:hAnsi="Times New Roman" w:cs="Times New Roman"/>
    </w:rPr>
  </w:style>
  <w:style w:type="character" w:customStyle="1" w:styleId="Vnbnnidung3">
    <w:name w:val="Văn bản nội dung (3)_"/>
    <w:basedOn w:val="DefaultParagraphFont"/>
    <w:link w:val="Vnbnnidung30"/>
    <w:rsid w:val="002E6DD8"/>
    <w:rPr>
      <w:rFonts w:ascii="Times New Roman" w:eastAsia="Times New Roman" w:hAnsi="Times New Roman" w:cs="Times New Roman"/>
      <w:shd w:val="clear" w:color="auto" w:fill="FFFFFF"/>
    </w:rPr>
  </w:style>
  <w:style w:type="paragraph" w:customStyle="1" w:styleId="Vnbnnidung30">
    <w:name w:val="Văn bản nội dung (3)"/>
    <w:basedOn w:val="Normal"/>
    <w:link w:val="Vnbnnidung3"/>
    <w:rsid w:val="002E6DD8"/>
    <w:pPr>
      <w:widowControl w:val="0"/>
      <w:shd w:val="clear" w:color="auto" w:fill="FFFFFF"/>
      <w:spacing w:before="120" w:after="120" w:line="0" w:lineRule="atLeast"/>
      <w:jc w:val="both"/>
    </w:pPr>
    <w:rPr>
      <w:rFonts w:ascii="Times New Roman" w:eastAsia="Times New Roman" w:hAnsi="Times New Roman" w:cs="Times New Roman"/>
    </w:rPr>
  </w:style>
  <w:style w:type="paragraph" w:styleId="Header">
    <w:name w:val="header"/>
    <w:basedOn w:val="Normal"/>
    <w:link w:val="HeaderChar"/>
    <w:uiPriority w:val="99"/>
    <w:unhideWhenUsed/>
    <w:rsid w:val="00567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161"/>
  </w:style>
  <w:style w:type="paragraph" w:styleId="Footer">
    <w:name w:val="footer"/>
    <w:basedOn w:val="Normal"/>
    <w:link w:val="FooterChar"/>
    <w:uiPriority w:val="99"/>
    <w:unhideWhenUsed/>
    <w:rsid w:val="00567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213BB-9518-49BF-AEB0-B7FDD0D5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1818</Words>
  <Characters>10367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cp:lastModifiedBy>
  <cp:revision>26</cp:revision>
  <cp:lastPrinted>2020-02-23T03:49:00Z</cp:lastPrinted>
  <dcterms:created xsi:type="dcterms:W3CDTF">2020-01-30T09:52:00Z</dcterms:created>
  <dcterms:modified xsi:type="dcterms:W3CDTF">2020-02-23T13:50:00Z</dcterms:modified>
</cp:coreProperties>
</file>